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6C5542" w14:textId="77777777" w:rsidR="004151B3" w:rsidRPr="004151B3" w:rsidRDefault="004151B3" w:rsidP="004151B3">
      <w:pPr>
        <w:spacing w:before="4"/>
        <w:ind w:left="4327" w:right="4337"/>
        <w:jc w:val="center"/>
        <w:rPr>
          <w:rFonts w:asciiTheme="minorHAnsi" w:hAnsiTheme="minorHAnsi" w:cstheme="minorHAnsi"/>
          <w:sz w:val="22"/>
          <w:szCs w:val="22"/>
        </w:rPr>
      </w:pPr>
      <w:r w:rsidRPr="004151B3">
        <w:rPr>
          <w:rFonts w:asciiTheme="minorHAnsi" w:hAnsiTheme="minorHAnsi" w:cstheme="minorHAnsi"/>
          <w:sz w:val="22"/>
          <w:szCs w:val="22"/>
        </w:rPr>
        <w:t>Eric Buck</w:t>
      </w:r>
    </w:p>
    <w:p w14:paraId="639E82C3" w14:textId="071BA21C" w:rsidR="00327049" w:rsidRPr="004151B3" w:rsidRDefault="004151B3" w:rsidP="004151B3">
      <w:pPr>
        <w:spacing w:before="4"/>
        <w:ind w:left="4327" w:right="4337"/>
        <w:jc w:val="center"/>
        <w:rPr>
          <w:rFonts w:asciiTheme="minorHAnsi" w:eastAsia="Arial" w:hAnsiTheme="minorHAnsi" w:cstheme="minorHAnsi"/>
          <w:sz w:val="22"/>
          <w:szCs w:val="22"/>
        </w:rPr>
      </w:pPr>
      <w:hyperlink r:id="rId5">
        <w:r w:rsidRPr="004151B3">
          <w:rPr>
            <w:rFonts w:asciiTheme="minorHAnsi" w:eastAsia="Arial" w:hAnsiTheme="minorHAnsi" w:cstheme="minorHAnsi"/>
            <w:spacing w:val="1"/>
            <w:w w:val="99"/>
            <w:sz w:val="22"/>
            <w:szCs w:val="22"/>
          </w:rPr>
          <w:t>eric@gmail.com</w:t>
        </w:r>
      </w:hyperlink>
    </w:p>
    <w:p w14:paraId="530B5AC4" w14:textId="77777777" w:rsidR="00327049" w:rsidRPr="004151B3" w:rsidRDefault="004151B3" w:rsidP="004151B3">
      <w:pPr>
        <w:spacing w:before="2"/>
        <w:ind w:left="194" w:right="218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4151B3">
        <w:rPr>
          <w:rFonts w:asciiTheme="minorHAnsi" w:eastAsia="Arial" w:hAnsiTheme="minorHAnsi" w:cstheme="minorHAnsi"/>
          <w:sz w:val="22"/>
          <w:szCs w:val="22"/>
        </w:rPr>
        <w:t>123</w:t>
      </w:r>
      <w:r w:rsidRPr="004151B3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151B3">
        <w:rPr>
          <w:rFonts w:asciiTheme="minorHAnsi" w:eastAsia="Arial" w:hAnsiTheme="minorHAnsi" w:cstheme="minorHAnsi"/>
          <w:sz w:val="22"/>
          <w:szCs w:val="22"/>
        </w:rPr>
        <w:t>a</w:t>
      </w:r>
      <w:r w:rsidRPr="004151B3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4151B3">
        <w:rPr>
          <w:rFonts w:asciiTheme="minorHAnsi" w:eastAsia="Arial" w:hAnsiTheme="minorHAnsi" w:cstheme="minorHAnsi"/>
          <w:sz w:val="22"/>
          <w:szCs w:val="22"/>
        </w:rPr>
        <w:t>p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4151B3">
        <w:rPr>
          <w:rFonts w:asciiTheme="minorHAnsi" w:eastAsia="Arial" w:hAnsiTheme="minorHAnsi" w:cstheme="minorHAnsi"/>
          <w:sz w:val="22"/>
          <w:szCs w:val="22"/>
        </w:rPr>
        <w:t>e</w:t>
      </w:r>
      <w:r w:rsidRPr="004151B3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sz w:val="22"/>
          <w:szCs w:val="22"/>
        </w:rPr>
        <w:t>Road</w:t>
      </w:r>
      <w:r w:rsidRPr="004151B3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                                                                                           </w:t>
      </w:r>
      <w:r w:rsidRPr="004151B3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sz w:val="22"/>
          <w:szCs w:val="22"/>
        </w:rPr>
        <w:t>Re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151B3">
        <w:rPr>
          <w:rFonts w:asciiTheme="minorHAnsi" w:eastAsia="Arial" w:hAnsiTheme="minorHAnsi" w:cstheme="minorHAnsi"/>
          <w:sz w:val="22"/>
          <w:szCs w:val="22"/>
        </w:rPr>
        <w:t>:</w:t>
      </w:r>
      <w:r w:rsidRPr="004151B3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sz w:val="22"/>
          <w:szCs w:val="22"/>
        </w:rPr>
        <w:t>(555)</w:t>
      </w:r>
      <w:r w:rsidRPr="004151B3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w w:val="99"/>
          <w:sz w:val="22"/>
          <w:szCs w:val="22"/>
        </w:rPr>
        <w:t>555</w:t>
      </w:r>
      <w:r w:rsidRPr="004151B3">
        <w:rPr>
          <w:rFonts w:asciiTheme="minorHAnsi" w:eastAsia="Arial" w:hAnsiTheme="minorHAnsi" w:cstheme="minorHAnsi"/>
          <w:spacing w:val="-1"/>
          <w:w w:val="99"/>
          <w:sz w:val="22"/>
          <w:szCs w:val="22"/>
        </w:rPr>
        <w:t>-</w:t>
      </w:r>
      <w:r w:rsidRPr="004151B3">
        <w:rPr>
          <w:rFonts w:asciiTheme="minorHAnsi" w:eastAsia="Arial" w:hAnsiTheme="minorHAnsi" w:cstheme="minorHAnsi"/>
          <w:w w:val="99"/>
          <w:sz w:val="22"/>
          <w:szCs w:val="22"/>
        </w:rPr>
        <w:t>1234</w:t>
      </w:r>
    </w:p>
    <w:p w14:paraId="75A5E891" w14:textId="076F2A0C" w:rsidR="00327049" w:rsidRPr="004151B3" w:rsidRDefault="004151B3" w:rsidP="004151B3">
      <w:pPr>
        <w:ind w:left="194" w:right="201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4151B3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4151B3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4151B3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m</w:t>
      </w:r>
      <w:r w:rsidRPr="004151B3">
        <w:rPr>
          <w:rFonts w:asciiTheme="minorHAnsi" w:eastAsia="Arial" w:hAnsiTheme="minorHAnsi" w:cstheme="minorHAnsi"/>
          <w:position w:val="-1"/>
          <w:sz w:val="22"/>
          <w:szCs w:val="22"/>
        </w:rPr>
        <w:t>p</w:t>
      </w:r>
      <w:r w:rsidRPr="004151B3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l</w:t>
      </w:r>
      <w:r w:rsidRPr="004151B3">
        <w:rPr>
          <w:rFonts w:asciiTheme="minorHAnsi" w:eastAsia="Arial" w:hAnsiTheme="minorHAnsi" w:cstheme="minorHAnsi"/>
          <w:position w:val="-1"/>
          <w:sz w:val="22"/>
          <w:szCs w:val="22"/>
        </w:rPr>
        <w:t>e,</w:t>
      </w:r>
      <w:r w:rsidRPr="004151B3">
        <w:rPr>
          <w:rFonts w:asciiTheme="minorHAnsi" w:eastAsia="Arial" w:hAnsiTheme="minorHAnsi" w:cstheme="minorHAnsi"/>
          <w:spacing w:val="-6"/>
          <w:position w:val="-1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position w:val="-1"/>
          <w:sz w:val="22"/>
          <w:szCs w:val="22"/>
        </w:rPr>
        <w:t>U</w:t>
      </w:r>
      <w:r w:rsidRPr="004151B3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4151B3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4151B3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position w:val="-1"/>
          <w:sz w:val="22"/>
          <w:szCs w:val="22"/>
        </w:rPr>
        <w:t>12345</w:t>
      </w:r>
      <w:r w:rsidRPr="004151B3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                                                                                                                             </w:t>
      </w:r>
      <w:r w:rsidRPr="004151B3">
        <w:rPr>
          <w:rFonts w:asciiTheme="minorHAnsi" w:eastAsia="Arial" w:hAnsiTheme="minorHAnsi" w:cstheme="minorHAnsi"/>
          <w:spacing w:val="9"/>
          <w:position w:val="-1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position w:val="-1"/>
          <w:sz w:val="22"/>
          <w:szCs w:val="22"/>
        </w:rPr>
        <w:t>Ce</w:t>
      </w:r>
      <w:r w:rsidRPr="004151B3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ll</w:t>
      </w:r>
      <w:r w:rsidRPr="004151B3">
        <w:rPr>
          <w:rFonts w:asciiTheme="minorHAnsi" w:eastAsia="Arial" w:hAnsiTheme="minorHAnsi" w:cstheme="minorHAnsi"/>
          <w:position w:val="-1"/>
          <w:sz w:val="22"/>
          <w:szCs w:val="22"/>
        </w:rPr>
        <w:t>:</w:t>
      </w:r>
      <w:r w:rsidRPr="004151B3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(</w:t>
      </w:r>
      <w:r w:rsidRPr="004151B3">
        <w:rPr>
          <w:rFonts w:asciiTheme="minorHAnsi" w:eastAsia="Arial" w:hAnsiTheme="minorHAnsi" w:cstheme="minorHAnsi"/>
          <w:position w:val="-1"/>
          <w:sz w:val="22"/>
          <w:szCs w:val="22"/>
        </w:rPr>
        <w:t>555)</w:t>
      </w:r>
      <w:r w:rsidRPr="004151B3">
        <w:rPr>
          <w:rFonts w:asciiTheme="minorHAnsi" w:eastAsia="Arial" w:hAnsiTheme="minorHAnsi" w:cstheme="minorHAnsi"/>
          <w:spacing w:val="-5"/>
          <w:position w:val="-1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w w:val="99"/>
          <w:position w:val="-1"/>
          <w:sz w:val="22"/>
          <w:szCs w:val="22"/>
        </w:rPr>
        <w:t>555</w:t>
      </w:r>
      <w:r w:rsidRPr="004151B3">
        <w:rPr>
          <w:rFonts w:asciiTheme="minorHAnsi" w:eastAsia="Arial" w:hAnsiTheme="minorHAnsi" w:cstheme="minorHAnsi"/>
          <w:spacing w:val="-1"/>
          <w:w w:val="99"/>
          <w:position w:val="-1"/>
          <w:sz w:val="22"/>
          <w:szCs w:val="22"/>
        </w:rPr>
        <w:t>-</w:t>
      </w:r>
      <w:r w:rsidRPr="004151B3">
        <w:rPr>
          <w:rFonts w:asciiTheme="minorHAnsi" w:eastAsia="Arial" w:hAnsiTheme="minorHAnsi" w:cstheme="minorHAnsi"/>
          <w:w w:val="99"/>
          <w:position w:val="-1"/>
          <w:sz w:val="22"/>
          <w:szCs w:val="22"/>
        </w:rPr>
        <w:t>1234</w:t>
      </w:r>
    </w:p>
    <w:p w14:paraId="78D7FAEF" w14:textId="77777777" w:rsidR="00327049" w:rsidRPr="004151B3" w:rsidRDefault="00327049" w:rsidP="004151B3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10C29132" w14:textId="77777777" w:rsidR="00327049" w:rsidRPr="004151B3" w:rsidRDefault="004151B3" w:rsidP="004151B3">
      <w:pPr>
        <w:spacing w:before="29"/>
        <w:ind w:left="2715" w:right="2726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4151B3">
        <w:rPr>
          <w:rFonts w:asciiTheme="minorHAnsi" w:eastAsia="Arial" w:hAnsiTheme="minorHAnsi" w:cstheme="minorHAnsi"/>
          <w:b/>
          <w:spacing w:val="2"/>
          <w:sz w:val="22"/>
          <w:szCs w:val="22"/>
        </w:rPr>
        <w:t>M</w:t>
      </w:r>
      <w:r w:rsidRPr="004151B3">
        <w:rPr>
          <w:rFonts w:asciiTheme="minorHAnsi" w:eastAsia="Arial" w:hAnsiTheme="minorHAnsi" w:cstheme="minorHAnsi"/>
          <w:b/>
          <w:spacing w:val="-2"/>
          <w:sz w:val="22"/>
          <w:szCs w:val="22"/>
        </w:rPr>
        <w:t>A</w:t>
      </w:r>
      <w:r w:rsidRPr="004151B3">
        <w:rPr>
          <w:rFonts w:asciiTheme="minorHAnsi" w:eastAsia="Arial" w:hAnsiTheme="minorHAnsi" w:cstheme="minorHAnsi"/>
          <w:b/>
          <w:sz w:val="22"/>
          <w:szCs w:val="22"/>
        </w:rPr>
        <w:t>RK</w:t>
      </w:r>
      <w:r w:rsidRPr="004151B3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4151B3">
        <w:rPr>
          <w:rFonts w:asciiTheme="minorHAnsi" w:eastAsia="Arial" w:hAnsiTheme="minorHAnsi" w:cstheme="minorHAnsi"/>
          <w:b/>
          <w:spacing w:val="2"/>
          <w:sz w:val="22"/>
          <w:szCs w:val="22"/>
        </w:rPr>
        <w:t>T</w:t>
      </w:r>
      <w:r w:rsidRPr="004151B3">
        <w:rPr>
          <w:rFonts w:asciiTheme="minorHAnsi" w:eastAsia="Arial" w:hAnsiTheme="minorHAnsi" w:cstheme="minorHAnsi"/>
          <w:b/>
          <w:sz w:val="22"/>
          <w:szCs w:val="22"/>
        </w:rPr>
        <w:t>ING</w:t>
      </w:r>
      <w:r w:rsidRPr="004151B3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4151B3">
        <w:rPr>
          <w:rFonts w:asciiTheme="minorHAnsi" w:eastAsia="Arial" w:hAnsiTheme="minorHAnsi" w:cstheme="minorHAnsi"/>
          <w:b/>
          <w:spacing w:val="1"/>
          <w:sz w:val="22"/>
          <w:szCs w:val="22"/>
        </w:rPr>
        <w:t>XE</w:t>
      </w:r>
      <w:r w:rsidRPr="004151B3">
        <w:rPr>
          <w:rFonts w:asciiTheme="minorHAnsi" w:eastAsia="Arial" w:hAnsiTheme="minorHAnsi" w:cstheme="minorHAnsi"/>
          <w:b/>
          <w:sz w:val="22"/>
          <w:szCs w:val="22"/>
        </w:rPr>
        <w:t>CU</w:t>
      </w:r>
      <w:r w:rsidRPr="004151B3">
        <w:rPr>
          <w:rFonts w:asciiTheme="minorHAnsi" w:eastAsia="Arial" w:hAnsiTheme="minorHAnsi" w:cstheme="minorHAnsi"/>
          <w:b/>
          <w:spacing w:val="2"/>
          <w:sz w:val="22"/>
          <w:szCs w:val="22"/>
        </w:rPr>
        <w:t>T</w:t>
      </w:r>
      <w:r w:rsidRPr="004151B3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4151B3">
        <w:rPr>
          <w:rFonts w:asciiTheme="minorHAnsi" w:eastAsia="Arial" w:hAnsiTheme="minorHAnsi" w:cstheme="minorHAnsi"/>
          <w:b/>
          <w:spacing w:val="1"/>
          <w:sz w:val="22"/>
          <w:szCs w:val="22"/>
        </w:rPr>
        <w:t>V</w:t>
      </w:r>
      <w:r w:rsidRPr="004151B3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4151B3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b/>
          <w:sz w:val="22"/>
          <w:szCs w:val="22"/>
        </w:rPr>
        <w:t>–</w:t>
      </w:r>
      <w:r w:rsidRPr="004151B3">
        <w:rPr>
          <w:rFonts w:asciiTheme="minorHAnsi" w:eastAsia="Arial" w:hAnsiTheme="minorHAnsi" w:cstheme="minorHAnsi"/>
          <w:b/>
          <w:spacing w:val="-13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b/>
          <w:spacing w:val="1"/>
          <w:sz w:val="22"/>
          <w:szCs w:val="22"/>
        </w:rPr>
        <w:t>P</w:t>
      </w:r>
      <w:r w:rsidRPr="004151B3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4151B3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4151B3">
        <w:rPr>
          <w:rFonts w:asciiTheme="minorHAnsi" w:eastAsia="Arial" w:hAnsiTheme="minorHAnsi" w:cstheme="minorHAnsi"/>
          <w:b/>
          <w:sz w:val="22"/>
          <w:szCs w:val="22"/>
        </w:rPr>
        <w:t>DUCT</w:t>
      </w:r>
      <w:r w:rsidRPr="004151B3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b/>
          <w:spacing w:val="2"/>
          <w:sz w:val="22"/>
          <w:szCs w:val="22"/>
        </w:rPr>
        <w:t>M</w:t>
      </w:r>
      <w:r w:rsidRPr="004151B3">
        <w:rPr>
          <w:rFonts w:asciiTheme="minorHAnsi" w:eastAsia="Arial" w:hAnsiTheme="minorHAnsi" w:cstheme="minorHAnsi"/>
          <w:b/>
          <w:spacing w:val="-2"/>
          <w:w w:val="99"/>
          <w:sz w:val="22"/>
          <w:szCs w:val="22"/>
        </w:rPr>
        <w:t>A</w:t>
      </w:r>
      <w:r w:rsidRPr="004151B3">
        <w:rPr>
          <w:rFonts w:asciiTheme="minorHAnsi" w:eastAsia="Arial" w:hAnsiTheme="minorHAnsi" w:cstheme="minorHAnsi"/>
          <w:b/>
          <w:spacing w:val="2"/>
          <w:w w:val="99"/>
          <w:sz w:val="22"/>
          <w:szCs w:val="22"/>
        </w:rPr>
        <w:t>N</w:t>
      </w:r>
      <w:r w:rsidRPr="004151B3">
        <w:rPr>
          <w:rFonts w:asciiTheme="minorHAnsi" w:eastAsia="Arial" w:hAnsiTheme="minorHAnsi" w:cstheme="minorHAnsi"/>
          <w:b/>
          <w:spacing w:val="-2"/>
          <w:w w:val="99"/>
          <w:sz w:val="22"/>
          <w:szCs w:val="22"/>
        </w:rPr>
        <w:t>A</w:t>
      </w:r>
      <w:r w:rsidRPr="004151B3">
        <w:rPr>
          <w:rFonts w:asciiTheme="minorHAnsi" w:eastAsia="Arial" w:hAnsiTheme="minorHAnsi" w:cstheme="minorHAnsi"/>
          <w:b/>
          <w:spacing w:val="-1"/>
          <w:w w:val="99"/>
          <w:sz w:val="22"/>
          <w:szCs w:val="22"/>
        </w:rPr>
        <w:t>G</w:t>
      </w:r>
      <w:r w:rsidRPr="004151B3">
        <w:rPr>
          <w:rFonts w:asciiTheme="minorHAnsi" w:eastAsia="Arial" w:hAnsiTheme="minorHAnsi" w:cstheme="minorHAnsi"/>
          <w:b/>
          <w:spacing w:val="1"/>
          <w:w w:val="99"/>
          <w:sz w:val="22"/>
          <w:szCs w:val="22"/>
        </w:rPr>
        <w:t>E</w:t>
      </w:r>
      <w:r w:rsidRPr="004151B3">
        <w:rPr>
          <w:rFonts w:asciiTheme="minorHAnsi" w:eastAsia="Arial" w:hAnsiTheme="minorHAnsi" w:cstheme="minorHAnsi"/>
          <w:b/>
          <w:spacing w:val="3"/>
          <w:w w:val="99"/>
          <w:sz w:val="22"/>
          <w:szCs w:val="22"/>
        </w:rPr>
        <w:t>M</w:t>
      </w:r>
      <w:r w:rsidRPr="004151B3">
        <w:rPr>
          <w:rFonts w:asciiTheme="minorHAnsi" w:eastAsia="Arial" w:hAnsiTheme="minorHAnsi" w:cstheme="minorHAnsi"/>
          <w:b/>
          <w:spacing w:val="1"/>
          <w:w w:val="99"/>
          <w:sz w:val="22"/>
          <w:szCs w:val="22"/>
        </w:rPr>
        <w:t>E</w:t>
      </w:r>
      <w:r w:rsidRPr="004151B3">
        <w:rPr>
          <w:rFonts w:asciiTheme="minorHAnsi" w:eastAsia="Arial" w:hAnsiTheme="minorHAnsi" w:cstheme="minorHAnsi"/>
          <w:b/>
          <w:w w:val="99"/>
          <w:sz w:val="22"/>
          <w:szCs w:val="22"/>
        </w:rPr>
        <w:t>NT</w:t>
      </w:r>
    </w:p>
    <w:p w14:paraId="70C82643" w14:textId="6FF43A58" w:rsidR="00327049" w:rsidRPr="004151B3" w:rsidRDefault="004151B3" w:rsidP="004151B3">
      <w:pPr>
        <w:spacing w:before="1"/>
        <w:ind w:left="3175" w:right="3187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4151B3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P</w:t>
      </w:r>
      <w:r w:rsidRPr="004151B3">
        <w:rPr>
          <w:rFonts w:asciiTheme="minorHAnsi" w:eastAsia="Arial" w:hAnsiTheme="minorHAnsi" w:cstheme="minorHAnsi"/>
          <w:b/>
          <w:position w:val="-1"/>
          <w:sz w:val="22"/>
          <w:szCs w:val="22"/>
        </w:rPr>
        <w:t>a</w:t>
      </w:r>
      <w:r w:rsidRPr="004151B3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p</w:t>
      </w:r>
      <w:r w:rsidRPr="004151B3">
        <w:rPr>
          <w:rFonts w:asciiTheme="minorHAnsi" w:eastAsia="Arial" w:hAnsiTheme="minorHAnsi" w:cstheme="minorHAnsi"/>
          <w:b/>
          <w:position w:val="-1"/>
          <w:sz w:val="22"/>
          <w:szCs w:val="22"/>
        </w:rPr>
        <w:t>er</w:t>
      </w:r>
      <w:r w:rsidRPr="004151B3">
        <w:rPr>
          <w:rFonts w:asciiTheme="minorHAnsi" w:eastAsia="Arial" w:hAnsiTheme="minorHAnsi" w:cstheme="minorHAnsi"/>
          <w:b/>
          <w:spacing w:val="-4"/>
          <w:position w:val="-1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b/>
          <w:position w:val="-1"/>
          <w:sz w:val="22"/>
          <w:szCs w:val="22"/>
        </w:rPr>
        <w:t>&amp;</w:t>
      </w:r>
      <w:r w:rsidRPr="004151B3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P</w:t>
      </w:r>
      <w:r w:rsidRPr="004151B3">
        <w:rPr>
          <w:rFonts w:asciiTheme="minorHAnsi" w:eastAsia="Arial" w:hAnsiTheme="minorHAnsi" w:cstheme="minorHAnsi"/>
          <w:b/>
          <w:position w:val="-1"/>
          <w:sz w:val="22"/>
          <w:szCs w:val="22"/>
        </w:rPr>
        <w:t>acka</w:t>
      </w:r>
      <w:r w:rsidRPr="004151B3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g</w:t>
      </w:r>
      <w:r w:rsidRPr="004151B3">
        <w:rPr>
          <w:rFonts w:asciiTheme="minorHAnsi" w:eastAsia="Arial" w:hAnsiTheme="minorHAnsi" w:cstheme="minorHAnsi"/>
          <w:b/>
          <w:position w:val="-1"/>
          <w:sz w:val="22"/>
          <w:szCs w:val="22"/>
        </w:rPr>
        <w:t>i</w:t>
      </w:r>
      <w:r w:rsidRPr="004151B3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n</w:t>
      </w:r>
      <w:r w:rsidRPr="004151B3">
        <w:rPr>
          <w:rFonts w:asciiTheme="minorHAnsi" w:eastAsia="Arial" w:hAnsiTheme="minorHAnsi" w:cstheme="minorHAnsi"/>
          <w:b/>
          <w:position w:val="-1"/>
          <w:sz w:val="22"/>
          <w:szCs w:val="22"/>
        </w:rPr>
        <w:t>g</w:t>
      </w:r>
      <w:r w:rsidRPr="004151B3">
        <w:rPr>
          <w:rFonts w:asciiTheme="minorHAnsi" w:eastAsia="Arial" w:hAnsiTheme="minorHAnsi" w:cstheme="minorHAnsi"/>
          <w:b/>
          <w:spacing w:val="-9"/>
          <w:position w:val="-1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</w:rPr>
        <w:t>I</w:t>
      </w:r>
      <w:r w:rsidRPr="004151B3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ndu</w:t>
      </w:r>
      <w:r w:rsidRPr="004151B3">
        <w:rPr>
          <w:rFonts w:asciiTheme="minorHAnsi" w:eastAsia="Arial" w:hAnsiTheme="minorHAnsi" w:cstheme="minorHAnsi"/>
          <w:b/>
          <w:spacing w:val="3"/>
          <w:position w:val="-1"/>
          <w:sz w:val="22"/>
          <w:szCs w:val="22"/>
        </w:rPr>
        <w:t>s</w:t>
      </w:r>
      <w:r w:rsidRPr="004151B3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t</w:t>
      </w:r>
      <w:r w:rsidRPr="004151B3">
        <w:rPr>
          <w:rFonts w:asciiTheme="minorHAnsi" w:eastAsia="Arial" w:hAnsiTheme="minorHAnsi" w:cstheme="minorHAnsi"/>
          <w:b/>
          <w:spacing w:val="3"/>
          <w:position w:val="-1"/>
          <w:sz w:val="22"/>
          <w:szCs w:val="22"/>
        </w:rPr>
        <w:t>r</w:t>
      </w:r>
      <w:r w:rsidRPr="004151B3">
        <w:rPr>
          <w:rFonts w:asciiTheme="minorHAnsi" w:eastAsia="Arial" w:hAnsiTheme="minorHAnsi" w:cstheme="minorHAnsi"/>
          <w:b/>
          <w:position w:val="-1"/>
          <w:sz w:val="22"/>
          <w:szCs w:val="22"/>
        </w:rPr>
        <w:t>y</w:t>
      </w:r>
      <w:r w:rsidRPr="004151B3">
        <w:rPr>
          <w:rFonts w:asciiTheme="minorHAnsi" w:eastAsia="Arial" w:hAnsiTheme="minorHAnsi" w:cstheme="minorHAnsi"/>
          <w:b/>
          <w:spacing w:val="-9"/>
          <w:position w:val="-1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b/>
          <w:position w:val="-1"/>
          <w:sz w:val="22"/>
          <w:szCs w:val="22"/>
        </w:rPr>
        <w:t xml:space="preserve">• </w:t>
      </w:r>
      <w:r w:rsidRPr="004151B3">
        <w:rPr>
          <w:rFonts w:asciiTheme="minorHAnsi" w:eastAsia="Arial" w:hAnsiTheme="minorHAnsi" w:cstheme="minorHAnsi"/>
          <w:b/>
          <w:spacing w:val="3"/>
          <w:position w:val="-1"/>
          <w:sz w:val="22"/>
          <w:szCs w:val="22"/>
        </w:rPr>
        <w:t>M</w:t>
      </w:r>
      <w:r w:rsidRPr="004151B3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</w:rPr>
        <w:t>B</w:t>
      </w:r>
      <w:r w:rsidRPr="004151B3">
        <w:rPr>
          <w:rFonts w:asciiTheme="minorHAnsi" w:eastAsia="Arial" w:hAnsiTheme="minorHAnsi" w:cstheme="minorHAnsi"/>
          <w:b/>
          <w:spacing w:val="-5"/>
          <w:position w:val="-1"/>
          <w:sz w:val="22"/>
          <w:szCs w:val="22"/>
        </w:rPr>
        <w:t>A</w:t>
      </w:r>
      <w:r w:rsidRPr="004151B3">
        <w:rPr>
          <w:rFonts w:asciiTheme="minorHAnsi" w:eastAsia="Arial" w:hAnsiTheme="minorHAnsi" w:cstheme="minorHAnsi"/>
          <w:b/>
          <w:position w:val="-1"/>
          <w:sz w:val="22"/>
          <w:szCs w:val="22"/>
        </w:rPr>
        <w:t>,</w:t>
      </w:r>
      <w:r w:rsidRPr="004151B3">
        <w:rPr>
          <w:rFonts w:asciiTheme="minorHAnsi" w:eastAsia="Arial" w:hAnsiTheme="minorHAnsi" w:cstheme="minorHAnsi"/>
          <w:b/>
          <w:spacing w:val="-4"/>
          <w:position w:val="-1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b/>
          <w:spacing w:val="3"/>
          <w:w w:val="99"/>
          <w:position w:val="-1"/>
          <w:sz w:val="22"/>
          <w:szCs w:val="22"/>
        </w:rPr>
        <w:t>M</w:t>
      </w:r>
      <w:r w:rsidRPr="004151B3">
        <w:rPr>
          <w:rFonts w:asciiTheme="minorHAnsi" w:eastAsia="Arial" w:hAnsiTheme="minorHAnsi" w:cstheme="minorHAnsi"/>
          <w:b/>
          <w:w w:val="99"/>
          <w:position w:val="-1"/>
          <w:sz w:val="22"/>
          <w:szCs w:val="22"/>
        </w:rPr>
        <w:t>a</w:t>
      </w:r>
      <w:r w:rsidRPr="004151B3">
        <w:rPr>
          <w:rFonts w:asciiTheme="minorHAnsi" w:eastAsia="Arial" w:hAnsiTheme="minorHAnsi" w:cstheme="minorHAnsi"/>
          <w:b/>
          <w:spacing w:val="1"/>
          <w:w w:val="99"/>
          <w:position w:val="-1"/>
          <w:sz w:val="22"/>
          <w:szCs w:val="22"/>
        </w:rPr>
        <w:t>r</w:t>
      </w:r>
      <w:r w:rsidRPr="004151B3">
        <w:rPr>
          <w:rFonts w:asciiTheme="minorHAnsi" w:eastAsia="Arial" w:hAnsiTheme="minorHAnsi" w:cstheme="minorHAnsi"/>
          <w:b/>
          <w:w w:val="99"/>
          <w:position w:val="-1"/>
          <w:sz w:val="22"/>
          <w:szCs w:val="22"/>
        </w:rPr>
        <w:t>ke</w:t>
      </w:r>
      <w:r w:rsidRPr="004151B3">
        <w:rPr>
          <w:rFonts w:asciiTheme="minorHAnsi" w:eastAsia="Arial" w:hAnsiTheme="minorHAnsi" w:cstheme="minorHAnsi"/>
          <w:b/>
          <w:spacing w:val="-1"/>
          <w:w w:val="99"/>
          <w:position w:val="-1"/>
          <w:sz w:val="22"/>
          <w:szCs w:val="22"/>
        </w:rPr>
        <w:t>t</w:t>
      </w:r>
      <w:r w:rsidRPr="004151B3">
        <w:rPr>
          <w:rFonts w:asciiTheme="minorHAnsi" w:eastAsia="Arial" w:hAnsiTheme="minorHAnsi" w:cstheme="minorHAnsi"/>
          <w:b/>
          <w:position w:val="-1"/>
          <w:sz w:val="22"/>
          <w:szCs w:val="22"/>
        </w:rPr>
        <w:t>i</w:t>
      </w:r>
      <w:r w:rsidRPr="004151B3">
        <w:rPr>
          <w:rFonts w:asciiTheme="minorHAnsi" w:eastAsia="Arial" w:hAnsiTheme="minorHAnsi" w:cstheme="minorHAnsi"/>
          <w:b/>
          <w:spacing w:val="-1"/>
          <w:w w:val="99"/>
          <w:position w:val="-1"/>
          <w:sz w:val="22"/>
          <w:szCs w:val="22"/>
        </w:rPr>
        <w:t>n</w:t>
      </w:r>
      <w:r w:rsidRPr="004151B3">
        <w:rPr>
          <w:rFonts w:asciiTheme="minorHAnsi" w:eastAsia="Arial" w:hAnsiTheme="minorHAnsi" w:cstheme="minorHAnsi"/>
          <w:b/>
          <w:w w:val="99"/>
          <w:position w:val="-1"/>
          <w:sz w:val="22"/>
          <w:szCs w:val="22"/>
        </w:rPr>
        <w:t>g</w:t>
      </w:r>
    </w:p>
    <w:p w14:paraId="4970BC5E" w14:textId="77777777" w:rsidR="00327049" w:rsidRPr="004151B3" w:rsidRDefault="00327049" w:rsidP="004151B3">
      <w:pPr>
        <w:rPr>
          <w:rFonts w:asciiTheme="minorHAnsi" w:hAnsiTheme="minorHAnsi" w:cstheme="minorHAnsi"/>
          <w:sz w:val="22"/>
          <w:szCs w:val="22"/>
        </w:rPr>
      </w:pPr>
    </w:p>
    <w:p w14:paraId="04F74EE0" w14:textId="4EACCD60" w:rsidR="00327049" w:rsidRPr="004151B3" w:rsidRDefault="004151B3" w:rsidP="004151B3">
      <w:pPr>
        <w:spacing w:before="35"/>
        <w:ind w:left="228" w:right="203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4151B3">
        <w:rPr>
          <w:rFonts w:asciiTheme="minorHAnsi" w:eastAsia="Arial" w:hAnsiTheme="minorHAnsi" w:cstheme="minorHAnsi"/>
          <w:sz w:val="22"/>
          <w:szCs w:val="22"/>
        </w:rPr>
        <w:t>Re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151B3">
        <w:rPr>
          <w:rFonts w:asciiTheme="minorHAnsi" w:eastAsia="Arial" w:hAnsiTheme="minorHAnsi" w:cstheme="minorHAnsi"/>
          <w:sz w:val="22"/>
          <w:szCs w:val="22"/>
        </w:rPr>
        <w:t>u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4151B3">
        <w:rPr>
          <w:rFonts w:asciiTheme="minorHAnsi" w:eastAsia="Arial" w:hAnsiTheme="minorHAnsi" w:cstheme="minorHAnsi"/>
          <w:sz w:val="22"/>
          <w:szCs w:val="22"/>
        </w:rPr>
        <w:t>t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151B3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4151B3">
        <w:rPr>
          <w:rFonts w:asciiTheme="minorHAnsi" w:eastAsia="Arial" w:hAnsiTheme="minorHAnsi" w:cstheme="minorHAnsi"/>
          <w:sz w:val="22"/>
          <w:szCs w:val="22"/>
        </w:rPr>
        <w:t>d</w:t>
      </w:r>
      <w:r w:rsidRPr="004151B3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151B3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4151B3">
        <w:rPr>
          <w:rFonts w:asciiTheme="minorHAnsi" w:eastAsia="Arial" w:hAnsiTheme="minorHAnsi" w:cstheme="minorHAnsi"/>
          <w:sz w:val="22"/>
          <w:szCs w:val="22"/>
        </w:rPr>
        <w:t xml:space="preserve">en 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151B3">
        <w:rPr>
          <w:rFonts w:asciiTheme="minorHAnsi" w:eastAsia="Arial" w:hAnsiTheme="minorHAnsi" w:cstheme="minorHAnsi"/>
          <w:sz w:val="22"/>
          <w:szCs w:val="22"/>
        </w:rPr>
        <w:t>en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151B3">
        <w:rPr>
          <w:rFonts w:asciiTheme="minorHAnsi" w:eastAsia="Arial" w:hAnsiTheme="minorHAnsi" w:cstheme="minorHAnsi"/>
          <w:sz w:val="22"/>
          <w:szCs w:val="22"/>
        </w:rPr>
        <w:t>or</w:t>
      </w:r>
      <w:r w:rsidRPr="004151B3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sz w:val="22"/>
          <w:szCs w:val="22"/>
        </w:rPr>
        <w:t>p</w:t>
      </w:r>
      <w:r w:rsidRPr="004151B3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4151B3">
        <w:rPr>
          <w:rFonts w:asciiTheme="minorHAnsi" w:eastAsia="Arial" w:hAnsiTheme="minorHAnsi" w:cstheme="minorHAnsi"/>
          <w:sz w:val="22"/>
          <w:szCs w:val="22"/>
        </w:rPr>
        <w:t>odu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151B3">
        <w:rPr>
          <w:rFonts w:asciiTheme="minorHAnsi" w:eastAsia="Arial" w:hAnsiTheme="minorHAnsi" w:cstheme="minorHAnsi"/>
          <w:sz w:val="22"/>
          <w:szCs w:val="22"/>
        </w:rPr>
        <w:t>t</w:t>
      </w:r>
      <w:r w:rsidRPr="004151B3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4151B3">
        <w:rPr>
          <w:rFonts w:asciiTheme="minorHAnsi" w:eastAsia="Arial" w:hAnsiTheme="minorHAnsi" w:cstheme="minorHAnsi"/>
          <w:sz w:val="22"/>
          <w:szCs w:val="22"/>
        </w:rPr>
        <w:t>a</w:t>
      </w:r>
      <w:r w:rsidRPr="004151B3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k</w:t>
      </w:r>
      <w:r w:rsidRPr="004151B3">
        <w:rPr>
          <w:rFonts w:asciiTheme="minorHAnsi" w:eastAsia="Arial" w:hAnsiTheme="minorHAnsi" w:cstheme="minorHAnsi"/>
          <w:sz w:val="22"/>
          <w:szCs w:val="22"/>
        </w:rPr>
        <w:t>et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151B3">
        <w:rPr>
          <w:rFonts w:asciiTheme="minorHAnsi" w:eastAsia="Arial" w:hAnsiTheme="minorHAnsi" w:cstheme="minorHAnsi"/>
          <w:sz w:val="22"/>
          <w:szCs w:val="22"/>
        </w:rPr>
        <w:t>ng</w:t>
      </w:r>
      <w:r w:rsidRPr="004151B3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4151B3">
        <w:rPr>
          <w:rFonts w:asciiTheme="minorHAnsi" w:eastAsia="Arial" w:hAnsiTheme="minorHAnsi" w:cstheme="minorHAnsi"/>
          <w:sz w:val="22"/>
          <w:szCs w:val="22"/>
        </w:rPr>
        <w:t>anager</w:t>
      </w:r>
      <w:r w:rsidRPr="004151B3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sz w:val="22"/>
          <w:szCs w:val="22"/>
        </w:rPr>
        <w:t>w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151B3">
        <w:rPr>
          <w:rFonts w:asciiTheme="minorHAnsi" w:eastAsia="Arial" w:hAnsiTheme="minorHAnsi" w:cstheme="minorHAnsi"/>
          <w:sz w:val="22"/>
          <w:szCs w:val="22"/>
        </w:rPr>
        <w:t>th</w:t>
      </w:r>
      <w:r w:rsidRPr="004151B3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sz w:val="22"/>
          <w:szCs w:val="22"/>
        </w:rPr>
        <w:t>10</w:t>
      </w:r>
      <w:r w:rsidRPr="004151B3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4151B3">
        <w:rPr>
          <w:rFonts w:asciiTheme="minorHAnsi" w:eastAsia="Arial" w:hAnsiTheme="minorHAnsi" w:cstheme="minorHAnsi"/>
          <w:sz w:val="22"/>
          <w:szCs w:val="22"/>
        </w:rPr>
        <w:t>ea</w:t>
      </w:r>
      <w:r w:rsidRPr="004151B3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4151B3">
        <w:rPr>
          <w:rFonts w:asciiTheme="minorHAnsi" w:eastAsia="Arial" w:hAnsiTheme="minorHAnsi" w:cstheme="minorHAnsi"/>
          <w:sz w:val="22"/>
          <w:szCs w:val="22"/>
        </w:rPr>
        <w:t>s</w:t>
      </w:r>
      <w:r w:rsidRPr="004151B3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sz w:val="22"/>
          <w:szCs w:val="22"/>
        </w:rPr>
        <w:t>of</w:t>
      </w:r>
      <w:r w:rsidRPr="004151B3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151B3">
        <w:rPr>
          <w:rFonts w:asciiTheme="minorHAnsi" w:eastAsia="Arial" w:hAnsiTheme="minorHAnsi" w:cstheme="minorHAnsi"/>
          <w:sz w:val="22"/>
          <w:szCs w:val="22"/>
        </w:rPr>
        <w:t>n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151B3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4151B3">
        <w:rPr>
          <w:rFonts w:asciiTheme="minorHAnsi" w:eastAsia="Arial" w:hAnsiTheme="minorHAnsi" w:cstheme="minorHAnsi"/>
          <w:sz w:val="22"/>
          <w:szCs w:val="22"/>
        </w:rPr>
        <w:t>ea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si</w:t>
      </w:r>
      <w:r w:rsidRPr="004151B3">
        <w:rPr>
          <w:rFonts w:asciiTheme="minorHAnsi" w:eastAsia="Arial" w:hAnsiTheme="minorHAnsi" w:cstheme="minorHAnsi"/>
          <w:sz w:val="22"/>
          <w:szCs w:val="22"/>
        </w:rPr>
        <w:t>n</w:t>
      </w:r>
      <w:r w:rsidRPr="004151B3">
        <w:rPr>
          <w:rFonts w:asciiTheme="minorHAnsi" w:eastAsia="Arial" w:hAnsiTheme="minorHAnsi" w:cstheme="minorHAnsi"/>
          <w:spacing w:val="-2"/>
          <w:sz w:val="22"/>
          <w:szCs w:val="22"/>
        </w:rPr>
        <w:t>g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4151B3">
        <w:rPr>
          <w:rFonts w:asciiTheme="minorHAnsi" w:eastAsia="Arial" w:hAnsiTheme="minorHAnsi" w:cstheme="minorHAnsi"/>
          <w:sz w:val="22"/>
          <w:szCs w:val="22"/>
        </w:rPr>
        <w:t xml:space="preserve">y </w:t>
      </w:r>
      <w:r w:rsidRPr="004151B3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4151B3">
        <w:rPr>
          <w:rFonts w:asciiTheme="minorHAnsi" w:eastAsia="Arial" w:hAnsiTheme="minorHAnsi" w:cstheme="minorHAnsi"/>
          <w:sz w:val="22"/>
          <w:szCs w:val="22"/>
        </w:rPr>
        <w:t>e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151B3">
        <w:rPr>
          <w:rFonts w:asciiTheme="minorHAnsi" w:eastAsia="Arial" w:hAnsiTheme="minorHAnsi" w:cstheme="minorHAnsi"/>
          <w:sz w:val="22"/>
          <w:szCs w:val="22"/>
        </w:rPr>
        <w:t>pon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si</w:t>
      </w:r>
      <w:r w:rsidRPr="004151B3">
        <w:rPr>
          <w:rFonts w:asciiTheme="minorHAnsi" w:eastAsia="Arial" w:hAnsiTheme="minorHAnsi" w:cstheme="minorHAnsi"/>
          <w:sz w:val="22"/>
          <w:szCs w:val="22"/>
        </w:rPr>
        <w:t>b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4151B3">
        <w:rPr>
          <w:rFonts w:asciiTheme="minorHAnsi" w:eastAsia="Arial" w:hAnsiTheme="minorHAnsi" w:cstheme="minorHAnsi"/>
          <w:sz w:val="22"/>
          <w:szCs w:val="22"/>
        </w:rPr>
        <w:t>e</w:t>
      </w:r>
      <w:r w:rsidRPr="004151B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sz w:val="22"/>
          <w:szCs w:val="22"/>
        </w:rPr>
        <w:t>e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4151B3">
        <w:rPr>
          <w:rFonts w:asciiTheme="minorHAnsi" w:eastAsia="Arial" w:hAnsiTheme="minorHAnsi" w:cstheme="minorHAnsi"/>
          <w:sz w:val="22"/>
          <w:szCs w:val="22"/>
        </w:rPr>
        <w:t>pe</w:t>
      </w:r>
      <w:r w:rsidRPr="004151B3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151B3">
        <w:rPr>
          <w:rFonts w:asciiTheme="minorHAnsi" w:eastAsia="Arial" w:hAnsiTheme="minorHAnsi" w:cstheme="minorHAnsi"/>
          <w:sz w:val="22"/>
          <w:szCs w:val="22"/>
        </w:rPr>
        <w:t>e</w:t>
      </w:r>
      <w:r w:rsidRPr="004151B3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151B3">
        <w:rPr>
          <w:rFonts w:asciiTheme="minorHAnsi" w:eastAsia="Arial" w:hAnsiTheme="minorHAnsi" w:cstheme="minorHAnsi"/>
          <w:sz w:val="22"/>
          <w:szCs w:val="22"/>
        </w:rPr>
        <w:t>e</w:t>
      </w:r>
      <w:r w:rsidRPr="004151B3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sz w:val="22"/>
          <w:szCs w:val="22"/>
        </w:rPr>
        <w:t>d</w:t>
      </w:r>
      <w:r w:rsidRPr="004151B3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151B3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151B3">
        <w:rPr>
          <w:rFonts w:asciiTheme="minorHAnsi" w:eastAsia="Arial" w:hAnsiTheme="minorHAnsi" w:cstheme="minorHAnsi"/>
          <w:sz w:val="22"/>
          <w:szCs w:val="22"/>
        </w:rPr>
        <w:t>ng</w:t>
      </w:r>
      <w:r w:rsidRPr="004151B3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sz w:val="22"/>
          <w:szCs w:val="22"/>
        </w:rPr>
        <w:t>p</w:t>
      </w:r>
      <w:r w:rsidRPr="004151B3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4151B3">
        <w:rPr>
          <w:rFonts w:asciiTheme="minorHAnsi" w:eastAsia="Arial" w:hAnsiTheme="minorHAnsi" w:cstheme="minorHAnsi"/>
          <w:sz w:val="22"/>
          <w:szCs w:val="22"/>
        </w:rPr>
        <w:t>odu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151B3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151B3">
        <w:rPr>
          <w:rFonts w:asciiTheme="minorHAnsi" w:eastAsia="Arial" w:hAnsiTheme="minorHAnsi" w:cstheme="minorHAnsi"/>
          <w:sz w:val="22"/>
          <w:szCs w:val="22"/>
        </w:rPr>
        <w:t>t</w:t>
      </w:r>
      <w:r w:rsidRPr="004151B3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4151B3">
        <w:rPr>
          <w:rFonts w:asciiTheme="minorHAnsi" w:eastAsia="Arial" w:hAnsiTheme="minorHAnsi" w:cstheme="minorHAnsi"/>
          <w:sz w:val="22"/>
          <w:szCs w:val="22"/>
        </w:rPr>
        <w:t xml:space="preserve">ategy </w:t>
      </w:r>
      <w:r w:rsidRPr="004151B3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sz w:val="22"/>
          <w:szCs w:val="22"/>
        </w:rPr>
        <w:t xml:space="preserve">and </w:t>
      </w:r>
      <w:r w:rsidRPr="004151B3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sz w:val="22"/>
          <w:szCs w:val="22"/>
        </w:rPr>
        <w:t>e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4151B3">
        <w:rPr>
          <w:rFonts w:asciiTheme="minorHAnsi" w:eastAsia="Arial" w:hAnsiTheme="minorHAnsi" w:cstheme="minorHAnsi"/>
          <w:sz w:val="22"/>
          <w:szCs w:val="22"/>
        </w:rPr>
        <w:t>e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151B3">
        <w:rPr>
          <w:rFonts w:asciiTheme="minorHAnsi" w:eastAsia="Arial" w:hAnsiTheme="minorHAnsi" w:cstheme="minorHAnsi"/>
          <w:sz w:val="22"/>
          <w:szCs w:val="22"/>
        </w:rPr>
        <w:t>ut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151B3">
        <w:rPr>
          <w:rFonts w:asciiTheme="minorHAnsi" w:eastAsia="Arial" w:hAnsiTheme="minorHAnsi" w:cstheme="minorHAnsi"/>
          <w:sz w:val="22"/>
          <w:szCs w:val="22"/>
        </w:rPr>
        <w:t xml:space="preserve">on 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4151B3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4151B3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4151B3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spacing w:val="-1"/>
          <w:sz w:val="22"/>
          <w:szCs w:val="22"/>
        </w:rPr>
        <w:t>F</w:t>
      </w:r>
      <w:r w:rsidRPr="004151B3">
        <w:rPr>
          <w:rFonts w:asciiTheme="minorHAnsi" w:eastAsia="Arial" w:hAnsiTheme="minorHAnsi" w:cstheme="minorHAnsi"/>
          <w:sz w:val="22"/>
          <w:szCs w:val="22"/>
        </w:rPr>
        <w:t>o</w:t>
      </w:r>
      <w:r w:rsidRPr="004151B3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4151B3">
        <w:rPr>
          <w:rFonts w:asciiTheme="minorHAnsi" w:eastAsia="Arial" w:hAnsiTheme="minorHAnsi" w:cstheme="minorHAnsi"/>
          <w:sz w:val="22"/>
          <w:szCs w:val="22"/>
        </w:rPr>
        <w:t xml:space="preserve">tune </w:t>
      </w:r>
      <w:r w:rsidRPr="004151B3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sz w:val="22"/>
          <w:szCs w:val="22"/>
        </w:rPr>
        <w:t xml:space="preserve">500 </w:t>
      </w:r>
      <w:r w:rsidRPr="004151B3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sz w:val="22"/>
          <w:szCs w:val="22"/>
        </w:rPr>
        <w:t xml:space="preserve">and </w:t>
      </w:r>
      <w:r w:rsidRPr="004151B3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sz w:val="22"/>
          <w:szCs w:val="22"/>
        </w:rPr>
        <w:t>ent</w:t>
      </w:r>
      <w:r w:rsidRPr="004151B3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4151B3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4151B3">
        <w:rPr>
          <w:rFonts w:asciiTheme="minorHAnsi" w:eastAsia="Arial" w:hAnsiTheme="minorHAnsi" w:cstheme="minorHAnsi"/>
          <w:sz w:val="22"/>
          <w:szCs w:val="22"/>
        </w:rPr>
        <w:t>p</w:t>
      </w:r>
      <w:r w:rsidRPr="004151B3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4151B3">
        <w:rPr>
          <w:rFonts w:asciiTheme="minorHAnsi" w:eastAsia="Arial" w:hAnsiTheme="minorHAnsi" w:cstheme="minorHAnsi"/>
          <w:sz w:val="22"/>
          <w:szCs w:val="22"/>
        </w:rPr>
        <w:t>eneu</w:t>
      </w:r>
      <w:r w:rsidRPr="004151B3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151B3">
        <w:rPr>
          <w:rFonts w:asciiTheme="minorHAnsi" w:eastAsia="Arial" w:hAnsiTheme="minorHAnsi" w:cstheme="minorHAnsi"/>
          <w:sz w:val="22"/>
          <w:szCs w:val="22"/>
        </w:rPr>
        <w:t xml:space="preserve">al  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151B3">
        <w:rPr>
          <w:rFonts w:asciiTheme="minorHAnsi" w:eastAsia="Arial" w:hAnsiTheme="minorHAnsi" w:cstheme="minorHAnsi"/>
          <w:sz w:val="22"/>
          <w:szCs w:val="22"/>
        </w:rPr>
        <w:t>o</w:t>
      </w:r>
      <w:r w:rsidRPr="004151B3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4151B3">
        <w:rPr>
          <w:rFonts w:asciiTheme="minorHAnsi" w:eastAsia="Arial" w:hAnsiTheme="minorHAnsi" w:cstheme="minorHAnsi"/>
          <w:sz w:val="22"/>
          <w:szCs w:val="22"/>
        </w:rPr>
        <w:t>pan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151B3">
        <w:rPr>
          <w:rFonts w:asciiTheme="minorHAnsi" w:eastAsia="Arial" w:hAnsiTheme="minorHAnsi" w:cstheme="minorHAnsi"/>
          <w:sz w:val="22"/>
          <w:szCs w:val="22"/>
        </w:rPr>
        <w:t>e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151B3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sz w:val="22"/>
          <w:szCs w:val="22"/>
        </w:rPr>
        <w:t>Cand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151B3">
        <w:rPr>
          <w:rFonts w:asciiTheme="minorHAnsi" w:eastAsia="Arial" w:hAnsiTheme="minorHAnsi" w:cstheme="minorHAnsi"/>
          <w:sz w:val="22"/>
          <w:szCs w:val="22"/>
        </w:rPr>
        <w:t xml:space="preserve">date </w:t>
      </w:r>
      <w:r w:rsidRPr="004151B3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sz w:val="22"/>
          <w:szCs w:val="22"/>
        </w:rPr>
        <w:t>d</w:t>
      </w:r>
      <w:r w:rsidRPr="004151B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151B3">
        <w:rPr>
          <w:rFonts w:asciiTheme="minorHAnsi" w:eastAsia="Arial" w:hAnsiTheme="minorHAnsi" w:cstheme="minorHAnsi"/>
          <w:sz w:val="22"/>
          <w:szCs w:val="22"/>
        </w:rPr>
        <w:t>f</w:t>
      </w:r>
      <w:r w:rsidRPr="004151B3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4151B3">
        <w:rPr>
          <w:rFonts w:asciiTheme="minorHAnsi" w:eastAsia="Arial" w:hAnsiTheme="minorHAnsi" w:cstheme="minorHAnsi"/>
          <w:sz w:val="22"/>
          <w:szCs w:val="22"/>
        </w:rPr>
        <w:t>e</w:t>
      </w:r>
      <w:r w:rsidRPr="004151B3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4151B3">
        <w:rPr>
          <w:rFonts w:asciiTheme="minorHAnsi" w:eastAsia="Arial" w:hAnsiTheme="minorHAnsi" w:cstheme="minorHAnsi"/>
          <w:sz w:val="22"/>
          <w:szCs w:val="22"/>
        </w:rPr>
        <w:t>ent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151B3">
        <w:rPr>
          <w:rFonts w:asciiTheme="minorHAnsi" w:eastAsia="Arial" w:hAnsiTheme="minorHAnsi" w:cstheme="minorHAnsi"/>
          <w:sz w:val="22"/>
          <w:szCs w:val="22"/>
        </w:rPr>
        <w:t>ato</w:t>
      </w:r>
      <w:r w:rsidRPr="004151B3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4151B3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4151B3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151B3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151B3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151B3">
        <w:rPr>
          <w:rFonts w:asciiTheme="minorHAnsi" w:eastAsia="Arial" w:hAnsiTheme="minorHAnsi" w:cstheme="minorHAnsi"/>
          <w:sz w:val="22"/>
          <w:szCs w:val="22"/>
        </w:rPr>
        <w:t xml:space="preserve">ude: </w:t>
      </w:r>
      <w:r w:rsidRPr="004151B3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sz w:val="22"/>
          <w:szCs w:val="22"/>
        </w:rPr>
        <w:t xml:space="preserve">a 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151B3">
        <w:rPr>
          <w:rFonts w:asciiTheme="minorHAnsi" w:eastAsia="Arial" w:hAnsiTheme="minorHAnsi" w:cstheme="minorHAnsi"/>
          <w:sz w:val="22"/>
          <w:szCs w:val="22"/>
        </w:rPr>
        <w:t>oph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is</w:t>
      </w:r>
      <w:r w:rsidRPr="004151B3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ic</w:t>
      </w:r>
      <w:r w:rsidRPr="004151B3">
        <w:rPr>
          <w:rFonts w:asciiTheme="minorHAnsi" w:eastAsia="Arial" w:hAnsiTheme="minorHAnsi" w:cstheme="minorHAnsi"/>
          <w:sz w:val="22"/>
          <w:szCs w:val="22"/>
        </w:rPr>
        <w:t>ated</w:t>
      </w:r>
      <w:r w:rsidRPr="004151B3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sz w:val="22"/>
          <w:szCs w:val="22"/>
        </w:rPr>
        <w:t>unde</w:t>
      </w:r>
      <w:r w:rsidRPr="004151B3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151B3">
        <w:rPr>
          <w:rFonts w:asciiTheme="minorHAnsi" w:eastAsia="Arial" w:hAnsiTheme="minorHAnsi" w:cstheme="minorHAnsi"/>
          <w:sz w:val="22"/>
          <w:szCs w:val="22"/>
        </w:rPr>
        <w:t>tand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151B3">
        <w:rPr>
          <w:rFonts w:asciiTheme="minorHAnsi" w:eastAsia="Arial" w:hAnsiTheme="minorHAnsi" w:cstheme="minorHAnsi"/>
          <w:sz w:val="22"/>
          <w:szCs w:val="22"/>
        </w:rPr>
        <w:t>ng</w:t>
      </w:r>
      <w:r w:rsidRPr="004151B3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sz w:val="22"/>
          <w:szCs w:val="22"/>
        </w:rPr>
        <w:t>of</w:t>
      </w:r>
      <w:r w:rsidRPr="004151B3">
        <w:rPr>
          <w:rFonts w:asciiTheme="minorHAnsi" w:eastAsia="Arial" w:hAnsiTheme="minorHAnsi" w:cstheme="minorHAnsi"/>
          <w:spacing w:val="38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4151B3">
        <w:rPr>
          <w:rFonts w:asciiTheme="minorHAnsi" w:eastAsia="Arial" w:hAnsiTheme="minorHAnsi" w:cstheme="minorHAnsi"/>
          <w:sz w:val="22"/>
          <w:szCs w:val="22"/>
        </w:rPr>
        <w:t>a</w:t>
      </w:r>
      <w:r w:rsidRPr="004151B3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k</w:t>
      </w:r>
      <w:r w:rsidRPr="004151B3">
        <w:rPr>
          <w:rFonts w:asciiTheme="minorHAnsi" w:eastAsia="Arial" w:hAnsiTheme="minorHAnsi" w:cstheme="minorHAnsi"/>
          <w:sz w:val="22"/>
          <w:szCs w:val="22"/>
        </w:rPr>
        <w:t>et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151B3">
        <w:rPr>
          <w:rFonts w:asciiTheme="minorHAnsi" w:eastAsia="Arial" w:hAnsiTheme="minorHAnsi" w:cstheme="minorHAnsi"/>
          <w:sz w:val="22"/>
          <w:szCs w:val="22"/>
        </w:rPr>
        <w:t>ng</w:t>
      </w:r>
      <w:r w:rsidRPr="004151B3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sz w:val="22"/>
          <w:szCs w:val="22"/>
        </w:rPr>
        <w:t>and</w:t>
      </w:r>
      <w:r w:rsidRPr="004151B3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151B3">
        <w:rPr>
          <w:rFonts w:asciiTheme="minorHAnsi" w:eastAsia="Arial" w:hAnsiTheme="minorHAnsi" w:cstheme="minorHAnsi"/>
          <w:sz w:val="22"/>
          <w:szCs w:val="22"/>
        </w:rPr>
        <w:t>nan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151B3">
        <w:rPr>
          <w:rFonts w:asciiTheme="minorHAnsi" w:eastAsia="Arial" w:hAnsiTheme="minorHAnsi" w:cstheme="minorHAnsi"/>
          <w:sz w:val="22"/>
          <w:szCs w:val="22"/>
        </w:rPr>
        <w:t>e</w:t>
      </w:r>
      <w:r w:rsidRPr="004151B3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4151B3">
        <w:rPr>
          <w:rFonts w:asciiTheme="minorHAnsi" w:eastAsia="Arial" w:hAnsiTheme="minorHAnsi" w:cstheme="minorHAnsi"/>
          <w:sz w:val="22"/>
          <w:szCs w:val="22"/>
        </w:rPr>
        <w:t>hat</w:t>
      </w:r>
      <w:r w:rsidRPr="004151B3">
        <w:rPr>
          <w:rFonts w:asciiTheme="minorHAnsi" w:eastAsia="Arial" w:hAnsiTheme="minorHAnsi" w:cstheme="minorHAnsi"/>
          <w:spacing w:val="37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sz w:val="22"/>
          <w:szCs w:val="22"/>
        </w:rPr>
        <w:t>enab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4151B3">
        <w:rPr>
          <w:rFonts w:asciiTheme="minorHAnsi" w:eastAsia="Arial" w:hAnsiTheme="minorHAnsi" w:cstheme="minorHAnsi"/>
          <w:sz w:val="22"/>
          <w:szCs w:val="22"/>
        </w:rPr>
        <w:t>es</w:t>
      </w:r>
      <w:r w:rsidRPr="004151B3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151B3">
        <w:rPr>
          <w:rFonts w:asciiTheme="minorHAnsi" w:eastAsia="Arial" w:hAnsiTheme="minorHAnsi" w:cstheme="minorHAnsi"/>
          <w:sz w:val="22"/>
          <w:szCs w:val="22"/>
        </w:rPr>
        <w:t>u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cc</w:t>
      </w:r>
      <w:r w:rsidRPr="004151B3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151B3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4151B3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4151B3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4151B3">
        <w:rPr>
          <w:rFonts w:asciiTheme="minorHAnsi" w:eastAsia="Arial" w:hAnsiTheme="minorHAnsi" w:cstheme="minorHAnsi"/>
          <w:sz w:val="22"/>
          <w:szCs w:val="22"/>
        </w:rPr>
        <w:t>l</w:t>
      </w:r>
      <w:r w:rsidRPr="004151B3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sz w:val="22"/>
          <w:szCs w:val="22"/>
        </w:rPr>
        <w:t>p</w:t>
      </w:r>
      <w:r w:rsidRPr="004151B3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4151B3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4151B3">
        <w:rPr>
          <w:rFonts w:asciiTheme="minorHAnsi" w:eastAsia="Arial" w:hAnsiTheme="minorHAnsi" w:cstheme="minorHAnsi"/>
          <w:sz w:val="22"/>
          <w:szCs w:val="22"/>
        </w:rPr>
        <w:t>du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ct</w:t>
      </w:r>
      <w:r w:rsidRPr="004151B3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151B3">
        <w:rPr>
          <w:rFonts w:asciiTheme="minorHAnsi" w:eastAsia="Arial" w:hAnsiTheme="minorHAnsi" w:cstheme="minorHAnsi"/>
          <w:sz w:val="22"/>
          <w:szCs w:val="22"/>
        </w:rPr>
        <w:t>t</w:t>
      </w:r>
      <w:r w:rsidRPr="004151B3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4151B3">
        <w:rPr>
          <w:rFonts w:asciiTheme="minorHAnsi" w:eastAsia="Arial" w:hAnsiTheme="minorHAnsi" w:cstheme="minorHAnsi"/>
          <w:sz w:val="22"/>
          <w:szCs w:val="22"/>
        </w:rPr>
        <w:t>ategy</w:t>
      </w:r>
      <w:r w:rsidRPr="004151B3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sz w:val="22"/>
          <w:szCs w:val="22"/>
        </w:rPr>
        <w:t>de</w:t>
      </w:r>
      <w:r w:rsidRPr="004151B3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4151B3">
        <w:rPr>
          <w:rFonts w:asciiTheme="minorHAnsi" w:eastAsia="Arial" w:hAnsiTheme="minorHAnsi" w:cstheme="minorHAnsi"/>
          <w:sz w:val="22"/>
          <w:szCs w:val="22"/>
        </w:rPr>
        <w:t>e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4151B3">
        <w:rPr>
          <w:rFonts w:asciiTheme="minorHAnsi" w:eastAsia="Arial" w:hAnsiTheme="minorHAnsi" w:cstheme="minorHAnsi"/>
          <w:sz w:val="22"/>
          <w:szCs w:val="22"/>
        </w:rPr>
        <w:t>o</w:t>
      </w:r>
      <w:r w:rsidRPr="004151B3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4151B3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4151B3">
        <w:rPr>
          <w:rFonts w:asciiTheme="minorHAnsi" w:eastAsia="Arial" w:hAnsiTheme="minorHAnsi" w:cstheme="minorHAnsi"/>
          <w:sz w:val="22"/>
          <w:szCs w:val="22"/>
        </w:rPr>
        <w:t>ent</w:t>
      </w:r>
      <w:r w:rsidRPr="004151B3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sz w:val="22"/>
          <w:szCs w:val="22"/>
        </w:rPr>
        <w:t>w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151B3">
        <w:rPr>
          <w:rFonts w:asciiTheme="minorHAnsi" w:eastAsia="Arial" w:hAnsiTheme="minorHAnsi" w:cstheme="minorHAnsi"/>
          <w:sz w:val="22"/>
          <w:szCs w:val="22"/>
        </w:rPr>
        <w:t>th</w:t>
      </w:r>
      <w:r w:rsidRPr="004151B3">
        <w:rPr>
          <w:rFonts w:asciiTheme="minorHAnsi" w:eastAsia="Arial" w:hAnsiTheme="minorHAnsi" w:cstheme="minorHAnsi"/>
          <w:spacing w:val="36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sz w:val="22"/>
          <w:szCs w:val="22"/>
        </w:rPr>
        <w:t xml:space="preserve">a </w:t>
      </w:r>
      <w:r w:rsidRPr="004151B3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4151B3">
        <w:rPr>
          <w:rFonts w:asciiTheme="minorHAnsi" w:eastAsia="Arial" w:hAnsiTheme="minorHAnsi" w:cstheme="minorHAnsi"/>
          <w:sz w:val="22"/>
          <w:szCs w:val="22"/>
        </w:rPr>
        <w:t>o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151B3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4151B3">
        <w:rPr>
          <w:rFonts w:asciiTheme="minorHAnsi" w:eastAsia="Arial" w:hAnsiTheme="minorHAnsi" w:cstheme="minorHAnsi"/>
          <w:sz w:val="22"/>
          <w:szCs w:val="22"/>
        </w:rPr>
        <w:t>s</w:t>
      </w:r>
      <w:r w:rsidRPr="004151B3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sz w:val="22"/>
          <w:szCs w:val="22"/>
        </w:rPr>
        <w:t>on</w:t>
      </w:r>
      <w:r w:rsidRPr="004151B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sz w:val="22"/>
          <w:szCs w:val="22"/>
        </w:rPr>
        <w:t>p</w:t>
      </w:r>
      <w:r w:rsidRPr="004151B3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4151B3">
        <w:rPr>
          <w:rFonts w:asciiTheme="minorHAnsi" w:eastAsia="Arial" w:hAnsiTheme="minorHAnsi" w:cstheme="minorHAnsi"/>
          <w:sz w:val="22"/>
          <w:szCs w:val="22"/>
        </w:rPr>
        <w:t>o</w:t>
      </w:r>
      <w:r w:rsidRPr="004151B3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151B3">
        <w:rPr>
          <w:rFonts w:asciiTheme="minorHAnsi" w:eastAsia="Arial" w:hAnsiTheme="minorHAnsi" w:cstheme="minorHAnsi"/>
          <w:sz w:val="22"/>
          <w:szCs w:val="22"/>
        </w:rPr>
        <w:t>ta</w:t>
      </w:r>
      <w:r w:rsidRPr="004151B3">
        <w:rPr>
          <w:rFonts w:asciiTheme="minorHAnsi" w:eastAsia="Arial" w:hAnsiTheme="minorHAnsi" w:cstheme="minorHAnsi"/>
          <w:spacing w:val="-2"/>
          <w:sz w:val="22"/>
          <w:szCs w:val="22"/>
        </w:rPr>
        <w:t>b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ili</w:t>
      </w:r>
      <w:r w:rsidRPr="004151B3">
        <w:rPr>
          <w:rFonts w:asciiTheme="minorHAnsi" w:eastAsia="Arial" w:hAnsiTheme="minorHAnsi" w:cstheme="minorHAnsi"/>
          <w:sz w:val="22"/>
          <w:szCs w:val="22"/>
        </w:rPr>
        <w:t>t</w:t>
      </w:r>
      <w:r w:rsidRPr="004151B3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4151B3">
        <w:rPr>
          <w:rFonts w:asciiTheme="minorHAnsi" w:eastAsia="Arial" w:hAnsiTheme="minorHAnsi" w:cstheme="minorHAnsi"/>
          <w:sz w:val="22"/>
          <w:szCs w:val="22"/>
        </w:rPr>
        <w:t>;</w:t>
      </w:r>
      <w:r w:rsidRPr="004151B3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sz w:val="22"/>
          <w:szCs w:val="22"/>
        </w:rPr>
        <w:t>ab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151B3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151B3">
        <w:rPr>
          <w:rFonts w:asciiTheme="minorHAnsi" w:eastAsia="Arial" w:hAnsiTheme="minorHAnsi" w:cstheme="minorHAnsi"/>
          <w:sz w:val="22"/>
          <w:szCs w:val="22"/>
        </w:rPr>
        <w:t>ty</w:t>
      </w:r>
      <w:r w:rsidRPr="004151B3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sz w:val="22"/>
          <w:szCs w:val="22"/>
        </w:rPr>
        <w:t>to</w:t>
      </w:r>
      <w:r w:rsidRPr="004151B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sz w:val="22"/>
          <w:szCs w:val="22"/>
        </w:rPr>
        <w:t>ant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ici</w:t>
      </w:r>
      <w:r w:rsidRPr="004151B3">
        <w:rPr>
          <w:rFonts w:asciiTheme="minorHAnsi" w:eastAsia="Arial" w:hAnsiTheme="minorHAnsi" w:cstheme="minorHAnsi"/>
          <w:sz w:val="22"/>
          <w:szCs w:val="22"/>
        </w:rPr>
        <w:t>pate</w:t>
      </w:r>
      <w:r w:rsidRPr="004151B3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4151B3">
        <w:rPr>
          <w:rFonts w:asciiTheme="minorHAnsi" w:eastAsia="Arial" w:hAnsiTheme="minorHAnsi" w:cstheme="minorHAnsi"/>
          <w:sz w:val="22"/>
          <w:szCs w:val="22"/>
        </w:rPr>
        <w:t>a</w:t>
      </w:r>
      <w:r w:rsidRPr="004151B3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k</w:t>
      </w:r>
      <w:r w:rsidRPr="004151B3">
        <w:rPr>
          <w:rFonts w:asciiTheme="minorHAnsi" w:eastAsia="Arial" w:hAnsiTheme="minorHAnsi" w:cstheme="minorHAnsi"/>
          <w:sz w:val="22"/>
          <w:szCs w:val="22"/>
        </w:rPr>
        <w:t>et</w:t>
      </w:r>
      <w:r w:rsidRPr="004151B3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sz w:val="22"/>
          <w:szCs w:val="22"/>
        </w:rPr>
        <w:t>t</w:t>
      </w:r>
      <w:r w:rsidRPr="004151B3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4151B3">
        <w:rPr>
          <w:rFonts w:asciiTheme="minorHAnsi" w:eastAsia="Arial" w:hAnsiTheme="minorHAnsi" w:cstheme="minorHAnsi"/>
          <w:sz w:val="22"/>
          <w:szCs w:val="22"/>
        </w:rPr>
        <w:t>ends</w:t>
      </w:r>
      <w:r w:rsidRPr="004151B3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sz w:val="22"/>
          <w:szCs w:val="22"/>
        </w:rPr>
        <w:t>a</w:t>
      </w:r>
      <w:r w:rsidRPr="004151B3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4151B3">
        <w:rPr>
          <w:rFonts w:asciiTheme="minorHAnsi" w:eastAsia="Arial" w:hAnsiTheme="minorHAnsi" w:cstheme="minorHAnsi"/>
          <w:sz w:val="22"/>
          <w:szCs w:val="22"/>
        </w:rPr>
        <w:t>d</w:t>
      </w:r>
      <w:r w:rsidRPr="004151B3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151B3">
        <w:rPr>
          <w:rFonts w:asciiTheme="minorHAnsi" w:eastAsia="Arial" w:hAnsiTheme="minorHAnsi" w:cstheme="minorHAnsi"/>
          <w:sz w:val="22"/>
          <w:szCs w:val="22"/>
        </w:rPr>
        <w:t>n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151B3">
        <w:rPr>
          <w:rFonts w:asciiTheme="minorHAnsi" w:eastAsia="Arial" w:hAnsiTheme="minorHAnsi" w:cstheme="minorHAnsi"/>
          <w:sz w:val="22"/>
          <w:szCs w:val="22"/>
        </w:rPr>
        <w:t>t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151B3">
        <w:rPr>
          <w:rFonts w:asciiTheme="minorHAnsi" w:eastAsia="Arial" w:hAnsiTheme="minorHAnsi" w:cstheme="minorHAnsi"/>
          <w:sz w:val="22"/>
          <w:szCs w:val="22"/>
        </w:rPr>
        <w:t>ate</w:t>
      </w:r>
      <w:r w:rsidRPr="004151B3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sz w:val="22"/>
          <w:szCs w:val="22"/>
        </w:rPr>
        <w:t>t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151B3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4151B3">
        <w:rPr>
          <w:rFonts w:asciiTheme="minorHAnsi" w:eastAsia="Arial" w:hAnsiTheme="minorHAnsi" w:cstheme="minorHAnsi"/>
          <w:sz w:val="22"/>
          <w:szCs w:val="22"/>
        </w:rPr>
        <w:t>e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4151B3">
        <w:rPr>
          <w:rFonts w:asciiTheme="minorHAnsi" w:eastAsia="Arial" w:hAnsiTheme="minorHAnsi" w:cstheme="minorHAnsi"/>
          <w:sz w:val="22"/>
          <w:szCs w:val="22"/>
        </w:rPr>
        <w:t>y</w:t>
      </w:r>
      <w:r w:rsidRPr="004151B3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sz w:val="22"/>
          <w:szCs w:val="22"/>
        </w:rPr>
        <w:t>p</w:t>
      </w:r>
      <w:r w:rsidRPr="004151B3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4151B3">
        <w:rPr>
          <w:rFonts w:asciiTheme="minorHAnsi" w:eastAsia="Arial" w:hAnsiTheme="minorHAnsi" w:cstheme="minorHAnsi"/>
          <w:sz w:val="22"/>
          <w:szCs w:val="22"/>
        </w:rPr>
        <w:t>odu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151B3">
        <w:rPr>
          <w:rFonts w:asciiTheme="minorHAnsi" w:eastAsia="Arial" w:hAnsiTheme="minorHAnsi" w:cstheme="minorHAnsi"/>
          <w:sz w:val="22"/>
          <w:szCs w:val="22"/>
        </w:rPr>
        <w:t>t</w:t>
      </w:r>
      <w:r w:rsidRPr="004151B3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sz w:val="22"/>
          <w:szCs w:val="22"/>
        </w:rPr>
        <w:t>de</w:t>
      </w:r>
      <w:r w:rsidRPr="004151B3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4151B3">
        <w:rPr>
          <w:rFonts w:asciiTheme="minorHAnsi" w:eastAsia="Arial" w:hAnsiTheme="minorHAnsi" w:cstheme="minorHAnsi"/>
          <w:sz w:val="22"/>
          <w:szCs w:val="22"/>
        </w:rPr>
        <w:t>e</w:t>
      </w:r>
      <w:r w:rsidRPr="004151B3">
        <w:rPr>
          <w:rFonts w:asciiTheme="minorHAnsi" w:eastAsia="Arial" w:hAnsiTheme="minorHAnsi" w:cstheme="minorHAnsi"/>
          <w:spacing w:val="3"/>
          <w:sz w:val="22"/>
          <w:szCs w:val="22"/>
        </w:rPr>
        <w:t>l</w:t>
      </w:r>
      <w:r w:rsidRPr="004151B3">
        <w:rPr>
          <w:rFonts w:asciiTheme="minorHAnsi" w:eastAsia="Arial" w:hAnsiTheme="minorHAnsi" w:cstheme="minorHAnsi"/>
          <w:sz w:val="22"/>
          <w:szCs w:val="22"/>
        </w:rPr>
        <w:t>op</w:t>
      </w:r>
      <w:r w:rsidRPr="004151B3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4151B3">
        <w:rPr>
          <w:rFonts w:asciiTheme="minorHAnsi" w:eastAsia="Arial" w:hAnsiTheme="minorHAnsi" w:cstheme="minorHAnsi"/>
          <w:sz w:val="22"/>
          <w:szCs w:val="22"/>
        </w:rPr>
        <w:t>ent</w:t>
      </w:r>
      <w:r w:rsidRPr="004151B3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sz w:val="22"/>
          <w:szCs w:val="22"/>
        </w:rPr>
        <w:t xml:space="preserve">and 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151B3">
        <w:rPr>
          <w:rFonts w:asciiTheme="minorHAnsi" w:eastAsia="Arial" w:hAnsiTheme="minorHAnsi" w:cstheme="minorHAnsi"/>
          <w:sz w:val="22"/>
          <w:szCs w:val="22"/>
        </w:rPr>
        <w:t>nt</w:t>
      </w:r>
      <w:r w:rsidRPr="004151B3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4151B3">
        <w:rPr>
          <w:rFonts w:asciiTheme="minorHAnsi" w:eastAsia="Arial" w:hAnsiTheme="minorHAnsi" w:cstheme="minorHAnsi"/>
          <w:sz w:val="22"/>
          <w:szCs w:val="22"/>
        </w:rPr>
        <w:t>odu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151B3">
        <w:rPr>
          <w:rFonts w:asciiTheme="minorHAnsi" w:eastAsia="Arial" w:hAnsiTheme="minorHAnsi" w:cstheme="minorHAnsi"/>
          <w:sz w:val="22"/>
          <w:szCs w:val="22"/>
        </w:rPr>
        <w:t>t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151B3">
        <w:rPr>
          <w:rFonts w:asciiTheme="minorHAnsi" w:eastAsia="Arial" w:hAnsiTheme="minorHAnsi" w:cstheme="minorHAnsi"/>
          <w:sz w:val="22"/>
          <w:szCs w:val="22"/>
        </w:rPr>
        <w:t>on.</w:t>
      </w:r>
      <w:r w:rsidRPr="004151B3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sz w:val="22"/>
          <w:szCs w:val="22"/>
        </w:rPr>
        <w:t xml:space="preserve">A 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151B3">
        <w:rPr>
          <w:rFonts w:asciiTheme="minorHAnsi" w:eastAsia="Arial" w:hAnsiTheme="minorHAnsi" w:cstheme="minorHAnsi"/>
          <w:sz w:val="22"/>
          <w:szCs w:val="22"/>
        </w:rPr>
        <w:t>a</w:t>
      </w:r>
      <w:r w:rsidRPr="004151B3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4151B3">
        <w:rPr>
          <w:rFonts w:asciiTheme="minorHAnsi" w:eastAsia="Arial" w:hAnsiTheme="minorHAnsi" w:cstheme="minorHAnsi"/>
          <w:sz w:val="22"/>
          <w:szCs w:val="22"/>
        </w:rPr>
        <w:t>y team</w:t>
      </w:r>
      <w:r w:rsidRPr="004151B3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sz w:val="22"/>
          <w:szCs w:val="22"/>
        </w:rPr>
        <w:t>p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4151B3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4151B3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4151B3">
        <w:rPr>
          <w:rFonts w:asciiTheme="minorHAnsi" w:eastAsia="Arial" w:hAnsiTheme="minorHAnsi" w:cstheme="minorHAnsi"/>
          <w:sz w:val="22"/>
          <w:szCs w:val="22"/>
        </w:rPr>
        <w:t>er</w:t>
      </w:r>
      <w:r w:rsidRPr="004151B3">
        <w:rPr>
          <w:rFonts w:asciiTheme="minorHAnsi" w:eastAsia="Arial" w:hAnsiTheme="minorHAnsi" w:cstheme="minorHAnsi"/>
          <w:spacing w:val="50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sz w:val="22"/>
          <w:szCs w:val="22"/>
        </w:rPr>
        <w:t xml:space="preserve">and </w:t>
      </w:r>
      <w:r w:rsidRPr="004151B3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4151B3">
        <w:rPr>
          <w:rFonts w:asciiTheme="minorHAnsi" w:eastAsia="Arial" w:hAnsiTheme="minorHAnsi" w:cstheme="minorHAnsi"/>
          <w:sz w:val="22"/>
          <w:szCs w:val="22"/>
        </w:rPr>
        <w:t>eade</w:t>
      </w:r>
      <w:r w:rsidRPr="004151B3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4151B3">
        <w:rPr>
          <w:rFonts w:asciiTheme="minorHAnsi" w:eastAsia="Arial" w:hAnsiTheme="minorHAnsi" w:cstheme="minorHAnsi"/>
          <w:sz w:val="22"/>
          <w:szCs w:val="22"/>
        </w:rPr>
        <w:t>,</w:t>
      </w:r>
      <w:r w:rsidRPr="004151B3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4151B3">
        <w:rPr>
          <w:rFonts w:asciiTheme="minorHAnsi" w:eastAsia="Arial" w:hAnsiTheme="minorHAnsi" w:cstheme="minorHAnsi"/>
          <w:sz w:val="22"/>
          <w:szCs w:val="22"/>
        </w:rPr>
        <w:t>pe</w:t>
      </w:r>
      <w:r w:rsidRPr="004151B3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151B3">
        <w:rPr>
          <w:rFonts w:asciiTheme="minorHAnsi" w:eastAsia="Arial" w:hAnsiTheme="minorHAnsi" w:cstheme="minorHAnsi"/>
          <w:sz w:val="22"/>
          <w:szCs w:val="22"/>
        </w:rPr>
        <w:t>en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151B3">
        <w:rPr>
          <w:rFonts w:asciiTheme="minorHAnsi" w:eastAsia="Arial" w:hAnsiTheme="minorHAnsi" w:cstheme="minorHAnsi"/>
          <w:sz w:val="22"/>
          <w:szCs w:val="22"/>
        </w:rPr>
        <w:t>ed</w:t>
      </w:r>
      <w:r w:rsidRPr="004151B3">
        <w:rPr>
          <w:rFonts w:asciiTheme="minorHAnsi" w:eastAsia="Arial" w:hAnsiTheme="minorHAnsi" w:cstheme="minorHAnsi"/>
          <w:spacing w:val="46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151B3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4151B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151B3">
        <w:rPr>
          <w:rFonts w:asciiTheme="minorHAnsi" w:eastAsia="Arial" w:hAnsiTheme="minorHAnsi" w:cstheme="minorHAnsi"/>
          <w:sz w:val="22"/>
          <w:szCs w:val="22"/>
        </w:rPr>
        <w:t>pea</w:t>
      </w:r>
      <w:r w:rsidRPr="004151B3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4151B3">
        <w:rPr>
          <w:rFonts w:asciiTheme="minorHAnsi" w:eastAsia="Arial" w:hAnsiTheme="minorHAnsi" w:cstheme="minorHAnsi"/>
          <w:sz w:val="22"/>
          <w:szCs w:val="22"/>
        </w:rPr>
        <w:t>head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151B3">
        <w:rPr>
          <w:rFonts w:asciiTheme="minorHAnsi" w:eastAsia="Arial" w:hAnsiTheme="minorHAnsi" w:cstheme="minorHAnsi"/>
          <w:sz w:val="22"/>
          <w:szCs w:val="22"/>
        </w:rPr>
        <w:t>ng</w:t>
      </w:r>
      <w:r w:rsidRPr="004151B3">
        <w:rPr>
          <w:rFonts w:asciiTheme="minorHAnsi" w:eastAsia="Arial" w:hAnsiTheme="minorHAnsi" w:cstheme="minorHAnsi"/>
          <w:spacing w:val="43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sz w:val="22"/>
          <w:szCs w:val="22"/>
        </w:rPr>
        <w:t>h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151B3">
        <w:rPr>
          <w:rFonts w:asciiTheme="minorHAnsi" w:eastAsia="Arial" w:hAnsiTheme="minorHAnsi" w:cstheme="minorHAnsi"/>
          <w:sz w:val="22"/>
          <w:szCs w:val="22"/>
        </w:rPr>
        <w:t>gh</w:t>
      </w:r>
      <w:r w:rsidRPr="004151B3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151B3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4151B3">
        <w:rPr>
          <w:rFonts w:asciiTheme="minorHAnsi" w:eastAsia="Arial" w:hAnsiTheme="minorHAnsi" w:cstheme="minorHAnsi"/>
          <w:sz w:val="22"/>
          <w:szCs w:val="22"/>
        </w:rPr>
        <w:t>pa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151B3">
        <w:rPr>
          <w:rFonts w:asciiTheme="minorHAnsi" w:eastAsia="Arial" w:hAnsiTheme="minorHAnsi" w:cstheme="minorHAnsi"/>
          <w:sz w:val="22"/>
          <w:szCs w:val="22"/>
        </w:rPr>
        <w:t>t</w:t>
      </w:r>
      <w:r w:rsidRPr="004151B3">
        <w:rPr>
          <w:rFonts w:asciiTheme="minorHAnsi" w:eastAsia="Arial" w:hAnsiTheme="minorHAnsi" w:cstheme="minorHAnsi"/>
          <w:spacing w:val="47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151B3">
        <w:rPr>
          <w:rFonts w:asciiTheme="minorHAnsi" w:eastAsia="Arial" w:hAnsiTheme="minorHAnsi" w:cstheme="minorHAnsi"/>
          <w:sz w:val="22"/>
          <w:szCs w:val="22"/>
        </w:rPr>
        <w:t>t</w:t>
      </w:r>
      <w:r w:rsidRPr="004151B3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4151B3">
        <w:rPr>
          <w:rFonts w:asciiTheme="minorHAnsi" w:eastAsia="Arial" w:hAnsiTheme="minorHAnsi" w:cstheme="minorHAnsi"/>
          <w:sz w:val="22"/>
          <w:szCs w:val="22"/>
        </w:rPr>
        <w:t>ateg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151B3">
        <w:rPr>
          <w:rFonts w:asciiTheme="minorHAnsi" w:eastAsia="Arial" w:hAnsiTheme="minorHAnsi" w:cstheme="minorHAnsi"/>
          <w:sz w:val="22"/>
          <w:szCs w:val="22"/>
        </w:rPr>
        <w:t>c</w:t>
      </w:r>
      <w:r w:rsidRPr="004151B3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sz w:val="22"/>
          <w:szCs w:val="22"/>
        </w:rPr>
        <w:t xml:space="preserve">and 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sz w:val="22"/>
          <w:szCs w:val="22"/>
        </w:rPr>
        <w:t>ta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151B3">
        <w:rPr>
          <w:rFonts w:asciiTheme="minorHAnsi" w:eastAsia="Arial" w:hAnsiTheme="minorHAnsi" w:cstheme="minorHAnsi"/>
          <w:sz w:val="22"/>
          <w:szCs w:val="22"/>
        </w:rPr>
        <w:t>t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ic</w:t>
      </w:r>
      <w:r w:rsidRPr="004151B3">
        <w:rPr>
          <w:rFonts w:asciiTheme="minorHAnsi" w:eastAsia="Arial" w:hAnsiTheme="minorHAnsi" w:cstheme="minorHAnsi"/>
          <w:sz w:val="22"/>
          <w:szCs w:val="22"/>
        </w:rPr>
        <w:t>al  p</w:t>
      </w:r>
      <w:r w:rsidRPr="004151B3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4151B3">
        <w:rPr>
          <w:rFonts w:asciiTheme="minorHAnsi" w:eastAsia="Arial" w:hAnsiTheme="minorHAnsi" w:cstheme="minorHAnsi"/>
          <w:sz w:val="22"/>
          <w:szCs w:val="22"/>
        </w:rPr>
        <w:t>og</w:t>
      </w:r>
      <w:r w:rsidRPr="004151B3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4151B3">
        <w:rPr>
          <w:rFonts w:asciiTheme="minorHAnsi" w:eastAsia="Arial" w:hAnsiTheme="minorHAnsi" w:cstheme="minorHAnsi"/>
          <w:sz w:val="22"/>
          <w:szCs w:val="22"/>
        </w:rPr>
        <w:t>a</w:t>
      </w:r>
      <w:r w:rsidRPr="004151B3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4151B3">
        <w:rPr>
          <w:rFonts w:asciiTheme="minorHAnsi" w:eastAsia="Arial" w:hAnsiTheme="minorHAnsi" w:cstheme="minorHAnsi"/>
          <w:sz w:val="22"/>
          <w:szCs w:val="22"/>
        </w:rPr>
        <w:t>s</w:t>
      </w:r>
      <w:r w:rsidRPr="004151B3">
        <w:rPr>
          <w:rFonts w:asciiTheme="minorHAnsi" w:eastAsia="Arial" w:hAnsiTheme="minorHAnsi" w:cstheme="minorHAnsi"/>
          <w:spacing w:val="49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sz w:val="22"/>
          <w:szCs w:val="22"/>
        </w:rPr>
        <w:t xml:space="preserve">that </w:t>
      </w:r>
      <w:r w:rsidRPr="004151B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sz w:val="22"/>
          <w:szCs w:val="22"/>
        </w:rPr>
        <w:t>e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151B3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4151B3">
        <w:rPr>
          <w:rFonts w:asciiTheme="minorHAnsi" w:eastAsia="Arial" w:hAnsiTheme="minorHAnsi" w:cstheme="minorHAnsi"/>
          <w:sz w:val="22"/>
          <w:szCs w:val="22"/>
        </w:rPr>
        <w:t>ab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lis</w:t>
      </w:r>
      <w:r w:rsidRPr="004151B3">
        <w:rPr>
          <w:rFonts w:asciiTheme="minorHAnsi" w:eastAsia="Arial" w:hAnsiTheme="minorHAnsi" w:cstheme="minorHAnsi"/>
          <w:sz w:val="22"/>
          <w:szCs w:val="22"/>
        </w:rPr>
        <w:t>h b</w:t>
      </w:r>
      <w:r w:rsidRPr="004151B3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4151B3">
        <w:rPr>
          <w:rFonts w:asciiTheme="minorHAnsi" w:eastAsia="Arial" w:hAnsiTheme="minorHAnsi" w:cstheme="minorHAnsi"/>
          <w:sz w:val="22"/>
          <w:szCs w:val="22"/>
        </w:rPr>
        <w:t>and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151B3">
        <w:rPr>
          <w:rFonts w:asciiTheme="minorHAnsi" w:eastAsia="Arial" w:hAnsiTheme="minorHAnsi" w:cstheme="minorHAnsi"/>
          <w:sz w:val="22"/>
          <w:szCs w:val="22"/>
        </w:rPr>
        <w:t>ng</w:t>
      </w:r>
      <w:r w:rsidRPr="004151B3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sz w:val="22"/>
          <w:szCs w:val="22"/>
        </w:rPr>
        <w:t>and</w:t>
      </w:r>
      <w:r w:rsidRPr="004151B3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4151B3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4151B3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k</w:t>
      </w:r>
      <w:r w:rsidRPr="004151B3">
        <w:rPr>
          <w:rFonts w:asciiTheme="minorHAnsi" w:eastAsia="Arial" w:hAnsiTheme="minorHAnsi" w:cstheme="minorHAnsi"/>
          <w:sz w:val="22"/>
          <w:szCs w:val="22"/>
        </w:rPr>
        <w:t>et</w:t>
      </w:r>
      <w:r w:rsidRPr="004151B3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sz w:val="22"/>
          <w:szCs w:val="22"/>
        </w:rPr>
        <w:t>d</w:t>
      </w:r>
      <w:r w:rsidRPr="004151B3">
        <w:rPr>
          <w:rFonts w:asciiTheme="minorHAnsi" w:eastAsia="Arial" w:hAnsiTheme="minorHAnsi" w:cstheme="minorHAnsi"/>
          <w:spacing w:val="3"/>
          <w:sz w:val="22"/>
          <w:szCs w:val="22"/>
        </w:rPr>
        <w:t>o</w:t>
      </w:r>
      <w:r w:rsidRPr="004151B3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151B3">
        <w:rPr>
          <w:rFonts w:asciiTheme="minorHAnsi" w:eastAsia="Arial" w:hAnsiTheme="minorHAnsi" w:cstheme="minorHAnsi"/>
          <w:sz w:val="22"/>
          <w:szCs w:val="22"/>
        </w:rPr>
        <w:t>nan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151B3">
        <w:rPr>
          <w:rFonts w:asciiTheme="minorHAnsi" w:eastAsia="Arial" w:hAnsiTheme="minorHAnsi" w:cstheme="minorHAnsi"/>
          <w:sz w:val="22"/>
          <w:szCs w:val="22"/>
        </w:rPr>
        <w:t>e.</w:t>
      </w:r>
      <w:r w:rsidRPr="004151B3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4151B3">
        <w:rPr>
          <w:rFonts w:asciiTheme="minorHAnsi" w:eastAsia="Arial" w:hAnsiTheme="minorHAnsi" w:cstheme="minorHAnsi"/>
          <w:sz w:val="22"/>
          <w:szCs w:val="22"/>
        </w:rPr>
        <w:t>ut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151B3">
        <w:rPr>
          <w:rFonts w:asciiTheme="minorHAnsi" w:eastAsia="Arial" w:hAnsiTheme="minorHAnsi" w:cstheme="minorHAnsi"/>
          <w:sz w:val="22"/>
          <w:szCs w:val="22"/>
        </w:rPr>
        <w:t>tand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151B3">
        <w:rPr>
          <w:rFonts w:asciiTheme="minorHAnsi" w:eastAsia="Arial" w:hAnsiTheme="minorHAnsi" w:cstheme="minorHAnsi"/>
          <w:sz w:val="22"/>
          <w:szCs w:val="22"/>
        </w:rPr>
        <w:t>ng</w:t>
      </w:r>
      <w:r w:rsidRPr="004151B3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151B3">
        <w:rPr>
          <w:rFonts w:asciiTheme="minorHAnsi" w:eastAsia="Arial" w:hAnsiTheme="minorHAnsi" w:cstheme="minorHAnsi"/>
          <w:sz w:val="22"/>
          <w:szCs w:val="22"/>
        </w:rPr>
        <w:t>o</w:t>
      </w:r>
      <w:r w:rsidRPr="004151B3">
        <w:rPr>
          <w:rFonts w:asciiTheme="minorHAnsi" w:eastAsia="Arial" w:hAnsiTheme="minorHAnsi" w:cstheme="minorHAnsi"/>
          <w:spacing w:val="-2"/>
          <w:sz w:val="22"/>
          <w:szCs w:val="22"/>
        </w:rPr>
        <w:t>mm</w:t>
      </w:r>
      <w:r w:rsidRPr="004151B3">
        <w:rPr>
          <w:rFonts w:asciiTheme="minorHAnsi" w:eastAsia="Arial" w:hAnsiTheme="minorHAnsi" w:cstheme="minorHAnsi"/>
          <w:sz w:val="22"/>
          <w:szCs w:val="22"/>
        </w:rPr>
        <w:t>un</w:t>
      </w:r>
      <w:r w:rsidRPr="004151B3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151B3">
        <w:rPr>
          <w:rFonts w:asciiTheme="minorHAnsi" w:eastAsia="Arial" w:hAnsiTheme="minorHAnsi" w:cstheme="minorHAnsi"/>
          <w:sz w:val="22"/>
          <w:szCs w:val="22"/>
        </w:rPr>
        <w:t>at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151B3">
        <w:rPr>
          <w:rFonts w:asciiTheme="minorHAnsi" w:eastAsia="Arial" w:hAnsiTheme="minorHAnsi" w:cstheme="minorHAnsi"/>
          <w:sz w:val="22"/>
          <w:szCs w:val="22"/>
        </w:rPr>
        <w:t xml:space="preserve">ons </w:t>
      </w:r>
      <w:r w:rsidRPr="004151B3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k</w:t>
      </w:r>
      <w:r w:rsidRPr="004151B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4151B3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151B3">
        <w:rPr>
          <w:rFonts w:asciiTheme="minorHAnsi" w:eastAsia="Arial" w:hAnsiTheme="minorHAnsi" w:cstheme="minorHAnsi"/>
          <w:sz w:val="22"/>
          <w:szCs w:val="22"/>
        </w:rPr>
        <w:t>s</w:t>
      </w:r>
      <w:r w:rsidRPr="004151B3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sz w:val="22"/>
          <w:szCs w:val="22"/>
        </w:rPr>
        <w:t>w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151B3">
        <w:rPr>
          <w:rFonts w:asciiTheme="minorHAnsi" w:eastAsia="Arial" w:hAnsiTheme="minorHAnsi" w:cstheme="minorHAnsi"/>
          <w:sz w:val="22"/>
          <w:szCs w:val="22"/>
        </w:rPr>
        <w:t>th</w:t>
      </w:r>
      <w:r w:rsidRPr="004151B3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sz w:val="22"/>
          <w:szCs w:val="22"/>
        </w:rPr>
        <w:t>the</w:t>
      </w:r>
      <w:r w:rsidRPr="004151B3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sz w:val="22"/>
          <w:szCs w:val="22"/>
        </w:rPr>
        <w:t>ab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151B3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151B3">
        <w:rPr>
          <w:rFonts w:asciiTheme="minorHAnsi" w:eastAsia="Arial" w:hAnsiTheme="minorHAnsi" w:cstheme="minorHAnsi"/>
          <w:sz w:val="22"/>
          <w:szCs w:val="22"/>
        </w:rPr>
        <w:t>ty</w:t>
      </w:r>
      <w:r w:rsidRPr="004151B3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sz w:val="22"/>
          <w:szCs w:val="22"/>
        </w:rPr>
        <w:t>to</w:t>
      </w:r>
      <w:r w:rsidRPr="004151B3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4151B3">
        <w:rPr>
          <w:rFonts w:asciiTheme="minorHAnsi" w:eastAsia="Arial" w:hAnsiTheme="minorHAnsi" w:cstheme="minorHAnsi"/>
          <w:sz w:val="22"/>
          <w:szCs w:val="22"/>
        </w:rPr>
        <w:t>e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4151B3">
        <w:rPr>
          <w:rFonts w:asciiTheme="minorHAnsi" w:eastAsia="Arial" w:hAnsiTheme="minorHAnsi" w:cstheme="minorHAnsi"/>
          <w:sz w:val="22"/>
          <w:szCs w:val="22"/>
        </w:rPr>
        <w:t>ate</w:t>
      </w:r>
      <w:r w:rsidRPr="004151B3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sz w:val="22"/>
          <w:szCs w:val="22"/>
        </w:rPr>
        <w:t>to</w:t>
      </w:r>
      <w:r w:rsidRPr="004151B3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sz w:val="22"/>
          <w:szCs w:val="22"/>
        </w:rPr>
        <w:t>and</w:t>
      </w:r>
      <w:r w:rsidRPr="004151B3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sz w:val="22"/>
          <w:szCs w:val="22"/>
        </w:rPr>
        <w:t>wo</w:t>
      </w:r>
      <w:r w:rsidRPr="004151B3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4151B3">
        <w:rPr>
          <w:rFonts w:asciiTheme="minorHAnsi" w:eastAsia="Arial" w:hAnsiTheme="minorHAnsi" w:cstheme="minorHAnsi"/>
          <w:sz w:val="22"/>
          <w:szCs w:val="22"/>
        </w:rPr>
        <w:t>k</w:t>
      </w:r>
      <w:r w:rsidRPr="004151B3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sz w:val="22"/>
          <w:szCs w:val="22"/>
        </w:rPr>
        <w:t>w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151B3">
        <w:rPr>
          <w:rFonts w:asciiTheme="minorHAnsi" w:eastAsia="Arial" w:hAnsiTheme="minorHAnsi" w:cstheme="minorHAnsi"/>
          <w:sz w:val="22"/>
          <w:szCs w:val="22"/>
        </w:rPr>
        <w:t>th</w:t>
      </w:r>
      <w:r w:rsidRPr="004151B3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sz w:val="22"/>
          <w:szCs w:val="22"/>
        </w:rPr>
        <w:t>d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151B3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4151B3">
        <w:rPr>
          <w:rFonts w:asciiTheme="minorHAnsi" w:eastAsia="Arial" w:hAnsiTheme="minorHAnsi" w:cstheme="minorHAnsi"/>
          <w:sz w:val="22"/>
          <w:szCs w:val="22"/>
        </w:rPr>
        <w:t>e</w:t>
      </w:r>
      <w:r w:rsidRPr="004151B3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151B3">
        <w:rPr>
          <w:rFonts w:asciiTheme="minorHAnsi" w:eastAsia="Arial" w:hAnsiTheme="minorHAnsi" w:cstheme="minorHAnsi"/>
          <w:sz w:val="22"/>
          <w:szCs w:val="22"/>
        </w:rPr>
        <w:t>e peop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4151B3">
        <w:rPr>
          <w:rFonts w:asciiTheme="minorHAnsi" w:eastAsia="Arial" w:hAnsiTheme="minorHAnsi" w:cstheme="minorHAnsi"/>
          <w:sz w:val="22"/>
          <w:szCs w:val="22"/>
        </w:rPr>
        <w:t>e.</w:t>
      </w:r>
      <w:r w:rsidRPr="004151B3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Exc</w:t>
      </w:r>
      <w:r w:rsidRPr="004151B3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4151B3">
        <w:rPr>
          <w:rFonts w:asciiTheme="minorHAnsi" w:eastAsia="Arial" w:hAnsiTheme="minorHAnsi" w:cstheme="minorHAnsi"/>
          <w:sz w:val="22"/>
          <w:szCs w:val="22"/>
        </w:rPr>
        <w:t>l</w:t>
      </w:r>
      <w:r w:rsidRPr="004151B3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sz w:val="22"/>
          <w:szCs w:val="22"/>
        </w:rPr>
        <w:t>at</w:t>
      </w:r>
      <w:r w:rsidRPr="004151B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sz w:val="22"/>
          <w:szCs w:val="22"/>
        </w:rPr>
        <w:t>bu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il</w:t>
      </w:r>
      <w:r w:rsidRPr="004151B3">
        <w:rPr>
          <w:rFonts w:asciiTheme="minorHAnsi" w:eastAsia="Arial" w:hAnsiTheme="minorHAnsi" w:cstheme="minorHAnsi"/>
          <w:spacing w:val="-2"/>
          <w:sz w:val="22"/>
          <w:szCs w:val="22"/>
        </w:rPr>
        <w:t>d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151B3">
        <w:rPr>
          <w:rFonts w:asciiTheme="minorHAnsi" w:eastAsia="Arial" w:hAnsiTheme="minorHAnsi" w:cstheme="minorHAnsi"/>
          <w:sz w:val="22"/>
          <w:szCs w:val="22"/>
        </w:rPr>
        <w:t>ng</w:t>
      </w:r>
      <w:r w:rsidRPr="004151B3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151B3">
        <w:rPr>
          <w:rFonts w:asciiTheme="minorHAnsi" w:eastAsia="Arial" w:hAnsiTheme="minorHAnsi" w:cstheme="minorHAnsi"/>
          <w:sz w:val="22"/>
          <w:szCs w:val="22"/>
        </w:rPr>
        <w:t>o</w:t>
      </w:r>
      <w:r w:rsidRPr="004151B3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151B3">
        <w:rPr>
          <w:rFonts w:asciiTheme="minorHAnsi" w:eastAsia="Arial" w:hAnsiTheme="minorHAnsi" w:cstheme="minorHAnsi"/>
          <w:sz w:val="22"/>
          <w:szCs w:val="22"/>
        </w:rPr>
        <w:t>en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151B3">
        <w:rPr>
          <w:rFonts w:asciiTheme="minorHAnsi" w:eastAsia="Arial" w:hAnsiTheme="minorHAnsi" w:cstheme="minorHAnsi"/>
          <w:sz w:val="22"/>
          <w:szCs w:val="22"/>
        </w:rPr>
        <w:t>us</w:t>
      </w:r>
      <w:r w:rsidRPr="004151B3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sz w:val="22"/>
          <w:szCs w:val="22"/>
        </w:rPr>
        <w:t>a</w:t>
      </w:r>
      <w:r w:rsidRPr="004151B3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4151B3">
        <w:rPr>
          <w:rFonts w:asciiTheme="minorHAnsi" w:eastAsia="Arial" w:hAnsiTheme="minorHAnsi" w:cstheme="minorHAnsi"/>
          <w:sz w:val="22"/>
          <w:szCs w:val="22"/>
        </w:rPr>
        <w:t>ong</w:t>
      </w:r>
      <w:r w:rsidRPr="004151B3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151B3">
        <w:rPr>
          <w:rFonts w:asciiTheme="minorHAnsi" w:eastAsia="Arial" w:hAnsiTheme="minorHAnsi" w:cstheme="minorHAnsi"/>
          <w:sz w:val="22"/>
          <w:szCs w:val="22"/>
        </w:rPr>
        <w:t>nte</w:t>
      </w:r>
      <w:r w:rsidRPr="004151B3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4151B3">
        <w:rPr>
          <w:rFonts w:asciiTheme="minorHAnsi" w:eastAsia="Arial" w:hAnsiTheme="minorHAnsi" w:cstheme="minorHAnsi"/>
          <w:sz w:val="22"/>
          <w:szCs w:val="22"/>
        </w:rPr>
        <w:t>nal</w:t>
      </w:r>
      <w:r w:rsidRPr="004151B3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sz w:val="22"/>
          <w:szCs w:val="22"/>
        </w:rPr>
        <w:t>and</w:t>
      </w:r>
      <w:r w:rsidRPr="004151B3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sz w:val="22"/>
          <w:szCs w:val="22"/>
        </w:rPr>
        <w:t>e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4151B3">
        <w:rPr>
          <w:rFonts w:asciiTheme="minorHAnsi" w:eastAsia="Arial" w:hAnsiTheme="minorHAnsi" w:cstheme="minorHAnsi"/>
          <w:sz w:val="22"/>
          <w:szCs w:val="22"/>
        </w:rPr>
        <w:t>te</w:t>
      </w:r>
      <w:r w:rsidRPr="004151B3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4151B3">
        <w:rPr>
          <w:rFonts w:asciiTheme="minorHAnsi" w:eastAsia="Arial" w:hAnsiTheme="minorHAnsi" w:cstheme="minorHAnsi"/>
          <w:sz w:val="22"/>
          <w:szCs w:val="22"/>
        </w:rPr>
        <w:t>nal</w:t>
      </w:r>
      <w:r w:rsidRPr="004151B3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sz w:val="22"/>
          <w:szCs w:val="22"/>
        </w:rPr>
        <w:t>bu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si</w:t>
      </w:r>
      <w:r w:rsidRPr="004151B3">
        <w:rPr>
          <w:rFonts w:asciiTheme="minorHAnsi" w:eastAsia="Arial" w:hAnsiTheme="minorHAnsi" w:cstheme="minorHAnsi"/>
          <w:sz w:val="22"/>
          <w:szCs w:val="22"/>
        </w:rPr>
        <w:t>ne</w:t>
      </w:r>
      <w:r w:rsidRPr="004151B3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4151B3">
        <w:rPr>
          <w:rFonts w:asciiTheme="minorHAnsi" w:eastAsia="Arial" w:hAnsiTheme="minorHAnsi" w:cstheme="minorHAnsi"/>
          <w:sz w:val="22"/>
          <w:szCs w:val="22"/>
        </w:rPr>
        <w:t>s</w:t>
      </w:r>
      <w:r w:rsidRPr="004151B3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sz w:val="22"/>
          <w:szCs w:val="22"/>
        </w:rPr>
        <w:t>pa</w:t>
      </w:r>
      <w:r w:rsidRPr="004151B3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4151B3">
        <w:rPr>
          <w:rFonts w:asciiTheme="minorHAnsi" w:eastAsia="Arial" w:hAnsiTheme="minorHAnsi" w:cstheme="minorHAnsi"/>
          <w:sz w:val="22"/>
          <w:szCs w:val="22"/>
        </w:rPr>
        <w:t>tne</w:t>
      </w:r>
      <w:r w:rsidRPr="004151B3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151B3">
        <w:rPr>
          <w:rFonts w:asciiTheme="minorHAnsi" w:eastAsia="Arial" w:hAnsiTheme="minorHAnsi" w:cstheme="minorHAnsi"/>
          <w:sz w:val="22"/>
          <w:szCs w:val="22"/>
        </w:rPr>
        <w:t>.</w:t>
      </w:r>
    </w:p>
    <w:p w14:paraId="1E9989FF" w14:textId="77777777" w:rsidR="00327049" w:rsidRPr="004151B3" w:rsidRDefault="00327049" w:rsidP="004151B3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034FABF8" w14:textId="77777777" w:rsidR="00327049" w:rsidRPr="004151B3" w:rsidRDefault="004151B3" w:rsidP="004151B3">
      <w:pPr>
        <w:ind w:left="4063" w:right="4078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4151B3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  <w:u w:color="000000"/>
        </w:rPr>
        <w:t>Qu</w:t>
      </w:r>
      <w:r w:rsidRPr="004151B3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ali</w:t>
      </w:r>
      <w:r w:rsidRPr="004151B3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  <w:u w:color="000000"/>
        </w:rPr>
        <w:t>f</w:t>
      </w:r>
      <w:r w:rsidRPr="004151B3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ic</w:t>
      </w:r>
      <w:r w:rsidRPr="004151B3">
        <w:rPr>
          <w:rFonts w:asciiTheme="minorHAnsi" w:eastAsia="Arial" w:hAnsiTheme="minorHAnsi" w:cstheme="minorHAnsi"/>
          <w:b/>
          <w:spacing w:val="3"/>
          <w:position w:val="-1"/>
          <w:sz w:val="22"/>
          <w:szCs w:val="22"/>
          <w:u w:color="000000"/>
        </w:rPr>
        <w:t>a</w:t>
      </w:r>
      <w:r w:rsidRPr="004151B3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  <w:u w:color="000000"/>
        </w:rPr>
        <w:t>t</w:t>
      </w:r>
      <w:r w:rsidRPr="004151B3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i</w:t>
      </w:r>
      <w:r w:rsidRPr="004151B3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  <w:u w:color="000000"/>
        </w:rPr>
        <w:t>o</w:t>
      </w:r>
      <w:r w:rsidRPr="004151B3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  <w:u w:color="000000"/>
        </w:rPr>
        <w:t>n</w:t>
      </w:r>
      <w:r w:rsidRPr="004151B3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s</w:t>
      </w:r>
      <w:r w:rsidRPr="004151B3">
        <w:rPr>
          <w:rFonts w:asciiTheme="minorHAnsi" w:eastAsia="Arial" w:hAnsiTheme="minorHAnsi" w:cstheme="minorHAnsi"/>
          <w:b/>
          <w:spacing w:val="-10"/>
          <w:position w:val="-1"/>
          <w:sz w:val="22"/>
          <w:szCs w:val="22"/>
          <w:u w:color="000000"/>
        </w:rPr>
        <w:t xml:space="preserve"> </w:t>
      </w:r>
      <w:r w:rsidRPr="004151B3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&amp;</w:t>
      </w:r>
      <w:r w:rsidRPr="004151B3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  <w:u w:color="000000"/>
        </w:rPr>
        <w:t xml:space="preserve"> </w:t>
      </w:r>
      <w:r w:rsidRPr="004151B3">
        <w:rPr>
          <w:rFonts w:asciiTheme="minorHAnsi" w:eastAsia="Arial" w:hAnsiTheme="minorHAnsi" w:cstheme="minorHAnsi"/>
          <w:b/>
          <w:spacing w:val="1"/>
          <w:w w:val="99"/>
          <w:position w:val="-1"/>
          <w:sz w:val="22"/>
          <w:szCs w:val="22"/>
          <w:u w:color="000000"/>
        </w:rPr>
        <w:t>E</w:t>
      </w:r>
      <w:r w:rsidRPr="004151B3">
        <w:rPr>
          <w:rFonts w:asciiTheme="minorHAnsi" w:eastAsia="Arial" w:hAnsiTheme="minorHAnsi" w:cstheme="minorHAnsi"/>
          <w:b/>
          <w:w w:val="99"/>
          <w:position w:val="-1"/>
          <w:sz w:val="22"/>
          <w:szCs w:val="22"/>
          <w:u w:color="000000"/>
        </w:rPr>
        <w:t>x</w:t>
      </w:r>
      <w:r w:rsidRPr="004151B3">
        <w:rPr>
          <w:rFonts w:asciiTheme="minorHAnsi" w:eastAsia="Arial" w:hAnsiTheme="minorHAnsi" w:cstheme="minorHAnsi"/>
          <w:b/>
          <w:spacing w:val="-1"/>
          <w:w w:val="99"/>
          <w:position w:val="-1"/>
          <w:sz w:val="22"/>
          <w:szCs w:val="22"/>
          <w:u w:color="000000"/>
        </w:rPr>
        <w:t>p</w:t>
      </w:r>
      <w:r w:rsidRPr="004151B3">
        <w:rPr>
          <w:rFonts w:asciiTheme="minorHAnsi" w:eastAsia="Arial" w:hAnsiTheme="minorHAnsi" w:cstheme="minorHAnsi"/>
          <w:b/>
          <w:w w:val="99"/>
          <w:position w:val="-1"/>
          <w:sz w:val="22"/>
          <w:szCs w:val="22"/>
          <w:u w:color="000000"/>
        </w:rPr>
        <w:t>e</w:t>
      </w:r>
      <w:r w:rsidRPr="004151B3">
        <w:rPr>
          <w:rFonts w:asciiTheme="minorHAnsi" w:eastAsia="Arial" w:hAnsiTheme="minorHAnsi" w:cstheme="minorHAnsi"/>
          <w:b/>
          <w:spacing w:val="1"/>
          <w:w w:val="99"/>
          <w:position w:val="-1"/>
          <w:sz w:val="22"/>
          <w:szCs w:val="22"/>
          <w:u w:color="000000"/>
        </w:rPr>
        <w:t>r</w:t>
      </w:r>
      <w:r w:rsidRPr="004151B3">
        <w:rPr>
          <w:rFonts w:asciiTheme="minorHAnsi" w:eastAsia="Arial" w:hAnsiTheme="minorHAnsi" w:cstheme="minorHAnsi"/>
          <w:b/>
          <w:spacing w:val="-1"/>
          <w:w w:val="99"/>
          <w:position w:val="-1"/>
          <w:sz w:val="22"/>
          <w:szCs w:val="22"/>
          <w:u w:color="000000"/>
        </w:rPr>
        <w:t>t</w:t>
      </w:r>
      <w:r w:rsidRPr="004151B3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i</w:t>
      </w:r>
      <w:r w:rsidRPr="004151B3">
        <w:rPr>
          <w:rFonts w:asciiTheme="minorHAnsi" w:eastAsia="Arial" w:hAnsiTheme="minorHAnsi" w:cstheme="minorHAnsi"/>
          <w:b/>
          <w:w w:val="99"/>
          <w:position w:val="-1"/>
          <w:sz w:val="22"/>
          <w:szCs w:val="22"/>
          <w:u w:color="000000"/>
        </w:rPr>
        <w:t>se</w:t>
      </w:r>
    </w:p>
    <w:p w14:paraId="228502A4" w14:textId="77777777" w:rsidR="00327049" w:rsidRPr="004151B3" w:rsidRDefault="00327049" w:rsidP="004151B3">
      <w:pPr>
        <w:spacing w:before="4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31"/>
        <w:gridCol w:w="4077"/>
      </w:tblGrid>
      <w:tr w:rsidR="00327049" w:rsidRPr="004151B3" w14:paraId="7B06132B" w14:textId="77777777">
        <w:trPr>
          <w:trHeight w:hRule="exact" w:val="220"/>
        </w:trPr>
        <w:tc>
          <w:tcPr>
            <w:tcW w:w="4631" w:type="dxa"/>
            <w:tcBorders>
              <w:top w:val="nil"/>
              <w:left w:val="nil"/>
              <w:bottom w:val="nil"/>
              <w:right w:val="nil"/>
            </w:tcBorders>
          </w:tcPr>
          <w:p w14:paraId="63C3143C" w14:textId="77777777" w:rsidR="00327049" w:rsidRPr="004151B3" w:rsidRDefault="004151B3" w:rsidP="004151B3">
            <w:pPr>
              <w:ind w:left="12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151B3">
              <w:rPr>
                <w:rFonts w:asciiTheme="minorHAnsi" w:eastAsia="Verdana" w:hAnsiTheme="minorHAnsi" w:cstheme="minorHAnsi"/>
                <w:sz w:val="22"/>
                <w:szCs w:val="22"/>
              </w:rPr>
              <w:t xml:space="preserve">•  </w:t>
            </w:r>
            <w:r w:rsidRPr="004151B3">
              <w:rPr>
                <w:rFonts w:asciiTheme="minorHAnsi" w:eastAsia="Verdana" w:hAnsiTheme="minorHAnsi" w:cstheme="minorHAnsi"/>
                <w:spacing w:val="38"/>
                <w:sz w:val="22"/>
                <w:szCs w:val="22"/>
              </w:rPr>
              <w:t xml:space="preserve"> </w:t>
            </w:r>
            <w:r w:rsidRPr="004151B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4151B3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4151B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4151B3">
              <w:rPr>
                <w:rFonts w:asciiTheme="minorHAnsi" w:eastAsia="Arial" w:hAnsiTheme="minorHAnsi" w:cstheme="minorHAnsi"/>
                <w:sz w:val="22"/>
                <w:szCs w:val="22"/>
              </w:rPr>
              <w:t>ateg</w:t>
            </w:r>
            <w:r w:rsidRPr="004151B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4151B3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4151B3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4151B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M</w:t>
            </w:r>
            <w:r w:rsidRPr="004151B3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4151B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4151B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k</w:t>
            </w:r>
            <w:r w:rsidRPr="004151B3">
              <w:rPr>
                <w:rFonts w:asciiTheme="minorHAnsi" w:eastAsia="Arial" w:hAnsiTheme="minorHAnsi" w:cstheme="minorHAnsi"/>
                <w:sz w:val="22"/>
                <w:szCs w:val="22"/>
              </w:rPr>
              <w:t>et</w:t>
            </w:r>
            <w:r w:rsidRPr="004151B3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4151B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Pla</w:t>
            </w:r>
            <w:r w:rsidRPr="004151B3">
              <w:rPr>
                <w:rFonts w:asciiTheme="minorHAnsi" w:eastAsia="Arial" w:hAnsiTheme="minorHAnsi" w:cstheme="minorHAnsi"/>
                <w:sz w:val="22"/>
                <w:szCs w:val="22"/>
              </w:rPr>
              <w:t>nn</w:t>
            </w:r>
            <w:r w:rsidRPr="004151B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4151B3">
              <w:rPr>
                <w:rFonts w:asciiTheme="minorHAnsi" w:eastAsia="Arial" w:hAnsiTheme="minorHAnsi" w:cstheme="minorHAnsi"/>
                <w:sz w:val="22"/>
                <w:szCs w:val="22"/>
              </w:rPr>
              <w:t>ng</w:t>
            </w:r>
            <w:r w:rsidRPr="004151B3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4151B3">
              <w:rPr>
                <w:rFonts w:asciiTheme="minorHAnsi" w:eastAsia="Arial" w:hAnsiTheme="minorHAnsi" w:cstheme="minorHAnsi"/>
                <w:sz w:val="22"/>
                <w:szCs w:val="22"/>
              </w:rPr>
              <w:t>&amp;</w:t>
            </w:r>
            <w:r w:rsidRPr="004151B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151B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Ex</w:t>
            </w:r>
            <w:r w:rsidRPr="004151B3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4151B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4151B3">
              <w:rPr>
                <w:rFonts w:asciiTheme="minorHAnsi" w:eastAsia="Arial" w:hAnsiTheme="minorHAnsi" w:cstheme="minorHAnsi"/>
                <w:sz w:val="22"/>
                <w:szCs w:val="22"/>
              </w:rPr>
              <w:t>ut</w:t>
            </w:r>
            <w:r w:rsidRPr="004151B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4151B3">
              <w:rPr>
                <w:rFonts w:asciiTheme="minorHAnsi" w:eastAsia="Arial" w:hAnsiTheme="minorHAnsi" w:cstheme="minorHAnsi"/>
                <w:sz w:val="22"/>
                <w:szCs w:val="22"/>
              </w:rPr>
              <w:t>on</w:t>
            </w:r>
          </w:p>
        </w:tc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14:paraId="4DEC3DA7" w14:textId="77777777" w:rsidR="00327049" w:rsidRPr="004151B3" w:rsidRDefault="004151B3" w:rsidP="004151B3">
            <w:pPr>
              <w:ind w:left="70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151B3">
              <w:rPr>
                <w:rFonts w:asciiTheme="minorHAnsi" w:eastAsia="Verdana" w:hAnsiTheme="minorHAnsi" w:cstheme="minorHAnsi"/>
                <w:sz w:val="22"/>
                <w:szCs w:val="22"/>
              </w:rPr>
              <w:t xml:space="preserve">•  </w:t>
            </w:r>
            <w:r w:rsidRPr="004151B3">
              <w:rPr>
                <w:rFonts w:asciiTheme="minorHAnsi" w:eastAsia="Verdana" w:hAnsiTheme="minorHAnsi" w:cstheme="minorHAnsi"/>
                <w:spacing w:val="38"/>
                <w:sz w:val="22"/>
                <w:szCs w:val="22"/>
              </w:rPr>
              <w:t xml:space="preserve"> </w:t>
            </w:r>
            <w:r w:rsidRPr="004151B3">
              <w:rPr>
                <w:rFonts w:asciiTheme="minorHAnsi" w:eastAsia="Arial" w:hAnsiTheme="minorHAnsi" w:cstheme="minorHAnsi"/>
                <w:sz w:val="22"/>
                <w:szCs w:val="22"/>
              </w:rPr>
              <w:t>Co</w:t>
            </w:r>
            <w:r w:rsidRPr="004151B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ll</w:t>
            </w:r>
            <w:r w:rsidRPr="004151B3">
              <w:rPr>
                <w:rFonts w:asciiTheme="minorHAnsi" w:eastAsia="Arial" w:hAnsiTheme="minorHAnsi" w:cstheme="minorHAnsi"/>
                <w:sz w:val="22"/>
                <w:szCs w:val="22"/>
              </w:rPr>
              <w:t>ate</w:t>
            </w:r>
            <w:r w:rsidRPr="004151B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4151B3">
              <w:rPr>
                <w:rFonts w:asciiTheme="minorHAnsi" w:eastAsia="Arial" w:hAnsiTheme="minorHAnsi" w:cstheme="minorHAnsi"/>
                <w:sz w:val="22"/>
                <w:szCs w:val="22"/>
              </w:rPr>
              <w:t>al</w:t>
            </w:r>
            <w:r w:rsidRPr="004151B3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4151B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M</w:t>
            </w:r>
            <w:r w:rsidRPr="004151B3">
              <w:rPr>
                <w:rFonts w:asciiTheme="minorHAnsi" w:eastAsia="Arial" w:hAnsiTheme="minorHAnsi" w:cstheme="minorHAnsi"/>
                <w:sz w:val="22"/>
                <w:szCs w:val="22"/>
              </w:rPr>
              <w:t>ate</w:t>
            </w:r>
            <w:r w:rsidRPr="004151B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4151B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4151B3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4151B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4151B3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4151B3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4151B3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&amp; </w:t>
            </w:r>
            <w:r w:rsidRPr="004151B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</w:t>
            </w:r>
            <w:r w:rsidRPr="004151B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4151B3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4151B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m</w:t>
            </w:r>
            <w:r w:rsidRPr="004151B3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o</w:t>
            </w:r>
            <w:r w:rsidRPr="004151B3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4151B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4151B3">
              <w:rPr>
                <w:rFonts w:asciiTheme="minorHAnsi" w:eastAsia="Arial" w:hAnsiTheme="minorHAnsi" w:cstheme="minorHAnsi"/>
                <w:sz w:val="22"/>
                <w:szCs w:val="22"/>
              </w:rPr>
              <w:t>ons</w:t>
            </w:r>
          </w:p>
        </w:tc>
      </w:tr>
      <w:tr w:rsidR="00327049" w:rsidRPr="004151B3" w14:paraId="0C56452C" w14:textId="77777777">
        <w:trPr>
          <w:trHeight w:hRule="exact" w:val="241"/>
        </w:trPr>
        <w:tc>
          <w:tcPr>
            <w:tcW w:w="4631" w:type="dxa"/>
            <w:tcBorders>
              <w:top w:val="nil"/>
              <w:left w:val="nil"/>
              <w:bottom w:val="nil"/>
              <w:right w:val="nil"/>
            </w:tcBorders>
          </w:tcPr>
          <w:p w14:paraId="331A6137" w14:textId="77777777" w:rsidR="00327049" w:rsidRPr="004151B3" w:rsidRDefault="004151B3" w:rsidP="004151B3">
            <w:pPr>
              <w:ind w:left="12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151B3">
              <w:rPr>
                <w:rFonts w:asciiTheme="minorHAnsi" w:eastAsia="Verdana" w:hAnsiTheme="minorHAnsi" w:cstheme="minorHAnsi"/>
                <w:sz w:val="22"/>
                <w:szCs w:val="22"/>
              </w:rPr>
              <w:t xml:space="preserve">•  </w:t>
            </w:r>
            <w:r w:rsidRPr="004151B3">
              <w:rPr>
                <w:rFonts w:asciiTheme="minorHAnsi" w:eastAsia="Verdana" w:hAnsiTheme="minorHAnsi" w:cstheme="minorHAnsi"/>
                <w:spacing w:val="38"/>
                <w:sz w:val="22"/>
                <w:szCs w:val="22"/>
              </w:rPr>
              <w:t xml:space="preserve"> </w:t>
            </w:r>
            <w:r w:rsidRPr="004151B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B</w:t>
            </w:r>
            <w:r w:rsidRPr="004151B3">
              <w:rPr>
                <w:rFonts w:asciiTheme="minorHAnsi" w:eastAsia="Arial" w:hAnsiTheme="minorHAnsi" w:cstheme="minorHAnsi"/>
                <w:sz w:val="22"/>
                <w:szCs w:val="22"/>
              </w:rPr>
              <w:t>udget</w:t>
            </w:r>
            <w:r w:rsidRPr="004151B3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4151B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M</w:t>
            </w:r>
            <w:r w:rsidRPr="004151B3">
              <w:rPr>
                <w:rFonts w:asciiTheme="minorHAnsi" w:eastAsia="Arial" w:hAnsiTheme="minorHAnsi" w:cstheme="minorHAnsi"/>
                <w:sz w:val="22"/>
                <w:szCs w:val="22"/>
              </w:rPr>
              <w:t>anag</w:t>
            </w:r>
            <w:r w:rsidRPr="004151B3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e</w:t>
            </w:r>
            <w:r w:rsidRPr="004151B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m</w:t>
            </w:r>
            <w:r w:rsidRPr="004151B3">
              <w:rPr>
                <w:rFonts w:asciiTheme="minorHAnsi" w:eastAsia="Arial" w:hAnsiTheme="minorHAnsi" w:cstheme="minorHAnsi"/>
                <w:sz w:val="22"/>
                <w:szCs w:val="22"/>
              </w:rPr>
              <w:t>ent</w:t>
            </w:r>
            <w:r w:rsidRPr="004151B3">
              <w:rPr>
                <w:rFonts w:asciiTheme="minorHAnsi" w:eastAsia="Arial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4151B3">
              <w:rPr>
                <w:rFonts w:asciiTheme="minorHAnsi" w:eastAsia="Arial" w:hAnsiTheme="minorHAnsi" w:cstheme="minorHAnsi"/>
                <w:sz w:val="22"/>
                <w:szCs w:val="22"/>
              </w:rPr>
              <w:t>&amp; Co</w:t>
            </w:r>
            <w:r w:rsidRPr="004151B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4151B3">
              <w:rPr>
                <w:rFonts w:asciiTheme="minorHAnsi" w:eastAsia="Arial" w:hAnsiTheme="minorHAnsi" w:cstheme="minorHAnsi"/>
                <w:sz w:val="22"/>
                <w:szCs w:val="22"/>
              </w:rPr>
              <w:t>t Cont</w:t>
            </w:r>
            <w:r w:rsidRPr="004151B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4151B3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4151B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4151B3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14:paraId="161059EB" w14:textId="77777777" w:rsidR="00327049" w:rsidRPr="004151B3" w:rsidRDefault="004151B3" w:rsidP="004151B3">
            <w:pPr>
              <w:ind w:left="70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151B3">
              <w:rPr>
                <w:rFonts w:asciiTheme="minorHAnsi" w:eastAsia="Verdana" w:hAnsiTheme="minorHAnsi" w:cstheme="minorHAnsi"/>
                <w:sz w:val="22"/>
                <w:szCs w:val="22"/>
              </w:rPr>
              <w:t xml:space="preserve">•  </w:t>
            </w:r>
            <w:r w:rsidRPr="004151B3">
              <w:rPr>
                <w:rFonts w:asciiTheme="minorHAnsi" w:eastAsia="Verdana" w:hAnsiTheme="minorHAnsi" w:cstheme="minorHAnsi"/>
                <w:spacing w:val="38"/>
                <w:sz w:val="22"/>
                <w:szCs w:val="22"/>
              </w:rPr>
              <w:t xml:space="preserve"> </w:t>
            </w:r>
            <w:r w:rsidRPr="004151B3">
              <w:rPr>
                <w:rFonts w:asciiTheme="minorHAnsi" w:eastAsia="Arial" w:hAnsiTheme="minorHAnsi" w:cstheme="minorHAnsi"/>
                <w:sz w:val="22"/>
                <w:szCs w:val="22"/>
              </w:rPr>
              <w:t>Coope</w:t>
            </w:r>
            <w:r w:rsidRPr="004151B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4151B3">
              <w:rPr>
                <w:rFonts w:asciiTheme="minorHAnsi" w:eastAsia="Arial" w:hAnsiTheme="minorHAnsi" w:cstheme="minorHAnsi"/>
                <w:sz w:val="22"/>
                <w:szCs w:val="22"/>
              </w:rPr>
              <w:t>at</w:t>
            </w:r>
            <w:r w:rsidRPr="004151B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4151B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v</w:t>
            </w:r>
            <w:r w:rsidRPr="004151B3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4151B3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4151B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4151B3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4151B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v</w:t>
            </w:r>
            <w:r w:rsidRPr="004151B3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e</w:t>
            </w:r>
            <w:r w:rsidRPr="004151B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4151B3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4151B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isi</w:t>
            </w:r>
            <w:r w:rsidRPr="004151B3">
              <w:rPr>
                <w:rFonts w:asciiTheme="minorHAnsi" w:eastAsia="Arial" w:hAnsiTheme="minorHAnsi" w:cstheme="minorHAnsi"/>
                <w:sz w:val="22"/>
                <w:szCs w:val="22"/>
              </w:rPr>
              <w:t>ng</w:t>
            </w:r>
            <w:r w:rsidRPr="004151B3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4151B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</w:t>
            </w:r>
            <w:r w:rsidRPr="004151B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4151B3">
              <w:rPr>
                <w:rFonts w:asciiTheme="minorHAnsi" w:eastAsia="Arial" w:hAnsiTheme="minorHAnsi" w:cstheme="minorHAnsi"/>
                <w:sz w:val="22"/>
                <w:szCs w:val="22"/>
              </w:rPr>
              <w:t>og</w:t>
            </w:r>
            <w:r w:rsidRPr="004151B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4151B3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4151B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m</w:t>
            </w:r>
            <w:r w:rsidRPr="004151B3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</w:p>
        </w:tc>
      </w:tr>
      <w:tr w:rsidR="00327049" w:rsidRPr="004151B3" w14:paraId="2BC3413D" w14:textId="77777777">
        <w:trPr>
          <w:trHeight w:hRule="exact" w:val="241"/>
        </w:trPr>
        <w:tc>
          <w:tcPr>
            <w:tcW w:w="4631" w:type="dxa"/>
            <w:tcBorders>
              <w:top w:val="nil"/>
              <w:left w:val="nil"/>
              <w:bottom w:val="nil"/>
              <w:right w:val="nil"/>
            </w:tcBorders>
          </w:tcPr>
          <w:p w14:paraId="64A85052" w14:textId="77777777" w:rsidR="00327049" w:rsidRPr="004151B3" w:rsidRDefault="004151B3" w:rsidP="004151B3">
            <w:pPr>
              <w:ind w:left="12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151B3">
              <w:rPr>
                <w:rFonts w:asciiTheme="minorHAnsi" w:eastAsia="Verdana" w:hAnsiTheme="minorHAnsi" w:cstheme="minorHAnsi"/>
                <w:sz w:val="22"/>
                <w:szCs w:val="22"/>
              </w:rPr>
              <w:t xml:space="preserve">•  </w:t>
            </w:r>
            <w:r w:rsidRPr="004151B3">
              <w:rPr>
                <w:rFonts w:asciiTheme="minorHAnsi" w:eastAsia="Verdana" w:hAnsiTheme="minorHAnsi" w:cstheme="minorHAnsi"/>
                <w:spacing w:val="38"/>
                <w:sz w:val="22"/>
                <w:szCs w:val="22"/>
              </w:rPr>
              <w:t xml:space="preserve"> </w:t>
            </w:r>
            <w:r w:rsidRPr="004151B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4151B3">
              <w:rPr>
                <w:rFonts w:asciiTheme="minorHAnsi" w:eastAsia="Arial" w:hAnsiTheme="minorHAnsi" w:cstheme="minorHAnsi"/>
                <w:sz w:val="22"/>
                <w:szCs w:val="22"/>
              </w:rPr>
              <w:t>taff</w:t>
            </w:r>
            <w:r w:rsidRPr="004151B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151B3">
              <w:rPr>
                <w:rFonts w:asciiTheme="minorHAnsi" w:eastAsia="Arial" w:hAnsiTheme="minorHAnsi" w:cstheme="minorHAnsi"/>
                <w:sz w:val="22"/>
                <w:szCs w:val="22"/>
              </w:rPr>
              <w:t>De</w:t>
            </w:r>
            <w:r w:rsidRPr="004151B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v</w:t>
            </w:r>
            <w:r w:rsidRPr="004151B3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4151B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4151B3">
              <w:rPr>
                <w:rFonts w:asciiTheme="minorHAnsi" w:eastAsia="Arial" w:hAnsiTheme="minorHAnsi" w:cstheme="minorHAnsi"/>
                <w:sz w:val="22"/>
                <w:szCs w:val="22"/>
              </w:rPr>
              <w:t>op</w:t>
            </w:r>
            <w:r w:rsidRPr="004151B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m</w:t>
            </w:r>
            <w:r w:rsidRPr="004151B3">
              <w:rPr>
                <w:rFonts w:asciiTheme="minorHAnsi" w:eastAsia="Arial" w:hAnsiTheme="minorHAnsi" w:cstheme="minorHAnsi"/>
                <w:sz w:val="22"/>
                <w:szCs w:val="22"/>
              </w:rPr>
              <w:t>ent</w:t>
            </w:r>
            <w:r w:rsidRPr="004151B3">
              <w:rPr>
                <w:rFonts w:asciiTheme="minorHAnsi" w:eastAsia="Arial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4151B3">
              <w:rPr>
                <w:rFonts w:asciiTheme="minorHAnsi" w:eastAsia="Arial" w:hAnsiTheme="minorHAnsi" w:cstheme="minorHAnsi"/>
                <w:sz w:val="22"/>
                <w:szCs w:val="22"/>
              </w:rPr>
              <w:t>&amp; Leade</w:t>
            </w:r>
            <w:r w:rsidRPr="004151B3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r</w:t>
            </w:r>
            <w:r w:rsidRPr="004151B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4151B3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4151B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4151B3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</w:p>
        </w:tc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14:paraId="281E417E" w14:textId="77777777" w:rsidR="00327049" w:rsidRPr="004151B3" w:rsidRDefault="004151B3" w:rsidP="004151B3">
            <w:pPr>
              <w:ind w:left="70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151B3">
              <w:rPr>
                <w:rFonts w:asciiTheme="minorHAnsi" w:eastAsia="Verdana" w:hAnsiTheme="minorHAnsi" w:cstheme="minorHAnsi"/>
                <w:sz w:val="22"/>
                <w:szCs w:val="22"/>
              </w:rPr>
              <w:t xml:space="preserve">•  </w:t>
            </w:r>
            <w:r w:rsidRPr="004151B3">
              <w:rPr>
                <w:rFonts w:asciiTheme="minorHAnsi" w:eastAsia="Verdana" w:hAnsiTheme="minorHAnsi" w:cstheme="minorHAnsi"/>
                <w:spacing w:val="38"/>
                <w:sz w:val="22"/>
                <w:szCs w:val="22"/>
              </w:rPr>
              <w:t xml:space="preserve"> </w:t>
            </w:r>
            <w:r w:rsidRPr="004151B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</w:t>
            </w:r>
            <w:r w:rsidRPr="004151B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4151B3">
              <w:rPr>
                <w:rFonts w:asciiTheme="minorHAnsi" w:eastAsia="Arial" w:hAnsiTheme="minorHAnsi" w:cstheme="minorHAnsi"/>
                <w:sz w:val="22"/>
                <w:szCs w:val="22"/>
              </w:rPr>
              <w:t>odu</w:t>
            </w:r>
            <w:r w:rsidRPr="004151B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4151B3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4151B3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4151B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</w:t>
            </w:r>
            <w:r w:rsidRPr="004151B3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4151B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ck</w:t>
            </w:r>
            <w:r w:rsidRPr="004151B3">
              <w:rPr>
                <w:rFonts w:asciiTheme="minorHAnsi" w:eastAsia="Arial" w:hAnsiTheme="minorHAnsi" w:cstheme="minorHAnsi"/>
                <w:sz w:val="22"/>
                <w:szCs w:val="22"/>
              </w:rPr>
              <w:t>ag</w:t>
            </w:r>
            <w:r w:rsidRPr="004151B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4151B3">
              <w:rPr>
                <w:rFonts w:asciiTheme="minorHAnsi" w:eastAsia="Arial" w:hAnsiTheme="minorHAnsi" w:cstheme="minorHAnsi"/>
                <w:sz w:val="22"/>
                <w:szCs w:val="22"/>
              </w:rPr>
              <w:t>ng</w:t>
            </w:r>
            <w:r w:rsidRPr="004151B3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4151B3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4151B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e</w:t>
            </w:r>
            <w:r w:rsidRPr="004151B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si</w:t>
            </w:r>
            <w:r w:rsidRPr="004151B3">
              <w:rPr>
                <w:rFonts w:asciiTheme="minorHAnsi" w:eastAsia="Arial" w:hAnsiTheme="minorHAnsi" w:cstheme="minorHAnsi"/>
                <w:sz w:val="22"/>
                <w:szCs w:val="22"/>
              </w:rPr>
              <w:t>gn</w:t>
            </w:r>
          </w:p>
        </w:tc>
      </w:tr>
      <w:tr w:rsidR="00327049" w:rsidRPr="004151B3" w14:paraId="2E9DDF7B" w14:textId="77777777">
        <w:trPr>
          <w:trHeight w:hRule="exact" w:val="241"/>
        </w:trPr>
        <w:tc>
          <w:tcPr>
            <w:tcW w:w="4631" w:type="dxa"/>
            <w:tcBorders>
              <w:top w:val="nil"/>
              <w:left w:val="nil"/>
              <w:bottom w:val="nil"/>
              <w:right w:val="nil"/>
            </w:tcBorders>
          </w:tcPr>
          <w:p w14:paraId="7CAA790E" w14:textId="77777777" w:rsidR="00327049" w:rsidRPr="004151B3" w:rsidRDefault="004151B3" w:rsidP="004151B3">
            <w:pPr>
              <w:ind w:left="12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151B3">
              <w:rPr>
                <w:rFonts w:asciiTheme="minorHAnsi" w:eastAsia="Verdana" w:hAnsiTheme="minorHAnsi" w:cstheme="minorHAnsi"/>
                <w:sz w:val="22"/>
                <w:szCs w:val="22"/>
              </w:rPr>
              <w:t xml:space="preserve">•  </w:t>
            </w:r>
            <w:r w:rsidRPr="004151B3">
              <w:rPr>
                <w:rFonts w:asciiTheme="minorHAnsi" w:eastAsia="Verdana" w:hAnsiTheme="minorHAnsi" w:cstheme="minorHAnsi"/>
                <w:spacing w:val="38"/>
                <w:sz w:val="22"/>
                <w:szCs w:val="22"/>
              </w:rPr>
              <w:t xml:space="preserve"> </w:t>
            </w:r>
            <w:r w:rsidRPr="004151B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M</w:t>
            </w:r>
            <w:r w:rsidRPr="004151B3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4151B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4151B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k</w:t>
            </w:r>
            <w:r w:rsidRPr="004151B3">
              <w:rPr>
                <w:rFonts w:asciiTheme="minorHAnsi" w:eastAsia="Arial" w:hAnsiTheme="minorHAnsi" w:cstheme="minorHAnsi"/>
                <w:sz w:val="22"/>
                <w:szCs w:val="22"/>
              </w:rPr>
              <w:t>et</w:t>
            </w:r>
            <w:r w:rsidRPr="004151B3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4151B3">
              <w:rPr>
                <w:rFonts w:asciiTheme="minorHAnsi" w:eastAsia="Arial" w:hAnsiTheme="minorHAnsi" w:cstheme="minorHAnsi"/>
                <w:sz w:val="22"/>
                <w:szCs w:val="22"/>
              </w:rPr>
              <w:t>Re</w:t>
            </w:r>
            <w:r w:rsidRPr="004151B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4151B3">
              <w:rPr>
                <w:rFonts w:asciiTheme="minorHAnsi" w:eastAsia="Arial" w:hAnsiTheme="minorHAnsi" w:cstheme="minorHAnsi"/>
                <w:sz w:val="22"/>
                <w:szCs w:val="22"/>
              </w:rPr>
              <w:t>ea</w:t>
            </w:r>
            <w:r w:rsidRPr="004151B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4151B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4151B3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4151B3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4151B3">
              <w:rPr>
                <w:rFonts w:asciiTheme="minorHAnsi" w:eastAsia="Arial" w:hAnsiTheme="minorHAnsi" w:cstheme="minorHAnsi"/>
                <w:sz w:val="22"/>
                <w:szCs w:val="22"/>
              </w:rPr>
              <w:t>&amp; C</w:t>
            </w:r>
            <w:r w:rsidRPr="004151B3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o</w:t>
            </w:r>
            <w:r w:rsidRPr="004151B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m</w:t>
            </w:r>
            <w:r w:rsidRPr="004151B3">
              <w:rPr>
                <w:rFonts w:asciiTheme="minorHAnsi" w:eastAsia="Arial" w:hAnsiTheme="minorHAnsi" w:cstheme="minorHAnsi"/>
                <w:sz w:val="22"/>
                <w:szCs w:val="22"/>
              </w:rPr>
              <w:t>pet</w:t>
            </w:r>
            <w:r w:rsidRPr="004151B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4151B3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4151B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4151B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v</w:t>
            </w:r>
            <w:r w:rsidRPr="004151B3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4151B3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4151B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4151B3">
              <w:rPr>
                <w:rFonts w:asciiTheme="minorHAnsi" w:eastAsia="Arial" w:hAnsiTheme="minorHAnsi" w:cstheme="minorHAnsi"/>
                <w:sz w:val="22"/>
                <w:szCs w:val="22"/>
              </w:rPr>
              <w:t>na</w:t>
            </w:r>
            <w:r w:rsidRPr="004151B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4151B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y</w:t>
            </w:r>
            <w:r w:rsidRPr="004151B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sis</w:t>
            </w:r>
          </w:p>
        </w:tc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14:paraId="32F2FB42" w14:textId="77777777" w:rsidR="00327049" w:rsidRPr="004151B3" w:rsidRDefault="004151B3" w:rsidP="004151B3">
            <w:pPr>
              <w:ind w:left="70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151B3">
              <w:rPr>
                <w:rFonts w:asciiTheme="minorHAnsi" w:eastAsia="Verdana" w:hAnsiTheme="minorHAnsi" w:cstheme="minorHAnsi"/>
                <w:sz w:val="22"/>
                <w:szCs w:val="22"/>
              </w:rPr>
              <w:t xml:space="preserve">•  </w:t>
            </w:r>
            <w:r w:rsidRPr="004151B3">
              <w:rPr>
                <w:rFonts w:asciiTheme="minorHAnsi" w:eastAsia="Verdana" w:hAnsiTheme="minorHAnsi" w:cstheme="minorHAnsi"/>
                <w:spacing w:val="38"/>
                <w:sz w:val="22"/>
                <w:szCs w:val="22"/>
              </w:rPr>
              <w:t xml:space="preserve"> </w:t>
            </w:r>
            <w:r w:rsidRPr="004151B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V</w:t>
            </w:r>
            <w:r w:rsidRPr="004151B3">
              <w:rPr>
                <w:rFonts w:asciiTheme="minorHAnsi" w:eastAsia="Arial" w:hAnsiTheme="minorHAnsi" w:cstheme="minorHAnsi"/>
                <w:sz w:val="22"/>
                <w:szCs w:val="22"/>
              </w:rPr>
              <w:t>endor</w:t>
            </w:r>
            <w:r w:rsidRPr="004151B3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4151B3">
              <w:rPr>
                <w:rFonts w:asciiTheme="minorHAnsi" w:eastAsia="Arial" w:hAnsiTheme="minorHAnsi" w:cstheme="minorHAnsi"/>
                <w:sz w:val="22"/>
                <w:szCs w:val="22"/>
              </w:rPr>
              <w:t>Re</w:t>
            </w:r>
            <w:r w:rsidRPr="004151B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4151B3">
              <w:rPr>
                <w:rFonts w:asciiTheme="minorHAnsi" w:eastAsia="Arial" w:hAnsiTheme="minorHAnsi" w:cstheme="minorHAnsi"/>
                <w:sz w:val="22"/>
                <w:szCs w:val="22"/>
              </w:rPr>
              <w:t>at</w:t>
            </w:r>
            <w:r w:rsidRPr="004151B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4151B3">
              <w:rPr>
                <w:rFonts w:asciiTheme="minorHAnsi" w:eastAsia="Arial" w:hAnsiTheme="minorHAnsi" w:cstheme="minorHAnsi"/>
                <w:sz w:val="22"/>
                <w:szCs w:val="22"/>
              </w:rPr>
              <w:t>on</w:t>
            </w:r>
            <w:r w:rsidRPr="004151B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4151B3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4151B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4151B3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4151B3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4151B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M</w:t>
            </w:r>
            <w:r w:rsidRPr="004151B3">
              <w:rPr>
                <w:rFonts w:asciiTheme="minorHAnsi" w:eastAsia="Arial" w:hAnsiTheme="minorHAnsi" w:cstheme="minorHAnsi"/>
                <w:sz w:val="22"/>
                <w:szCs w:val="22"/>
              </w:rPr>
              <w:t>anage</w:t>
            </w:r>
            <w:r w:rsidRPr="004151B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m</w:t>
            </w:r>
            <w:r w:rsidRPr="004151B3">
              <w:rPr>
                <w:rFonts w:asciiTheme="minorHAnsi" w:eastAsia="Arial" w:hAnsiTheme="minorHAnsi" w:cstheme="minorHAnsi"/>
                <w:sz w:val="22"/>
                <w:szCs w:val="22"/>
              </w:rPr>
              <w:t>ent</w:t>
            </w:r>
          </w:p>
        </w:tc>
      </w:tr>
      <w:tr w:rsidR="00327049" w:rsidRPr="004151B3" w14:paraId="51795FAA" w14:textId="77777777">
        <w:trPr>
          <w:trHeight w:hRule="exact" w:val="241"/>
        </w:trPr>
        <w:tc>
          <w:tcPr>
            <w:tcW w:w="4631" w:type="dxa"/>
            <w:tcBorders>
              <w:top w:val="nil"/>
              <w:left w:val="nil"/>
              <w:bottom w:val="nil"/>
              <w:right w:val="nil"/>
            </w:tcBorders>
          </w:tcPr>
          <w:p w14:paraId="7993369D" w14:textId="77777777" w:rsidR="00327049" w:rsidRPr="004151B3" w:rsidRDefault="004151B3" w:rsidP="004151B3">
            <w:pPr>
              <w:ind w:left="12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151B3">
              <w:rPr>
                <w:rFonts w:asciiTheme="minorHAnsi" w:eastAsia="Verdana" w:hAnsiTheme="minorHAnsi" w:cstheme="minorHAnsi"/>
                <w:sz w:val="22"/>
                <w:szCs w:val="22"/>
              </w:rPr>
              <w:t xml:space="preserve">•  </w:t>
            </w:r>
            <w:r w:rsidRPr="004151B3">
              <w:rPr>
                <w:rFonts w:asciiTheme="minorHAnsi" w:eastAsia="Verdana" w:hAnsiTheme="minorHAnsi" w:cstheme="minorHAnsi"/>
                <w:spacing w:val="38"/>
                <w:sz w:val="22"/>
                <w:szCs w:val="22"/>
              </w:rPr>
              <w:t xml:space="preserve"> </w:t>
            </w:r>
            <w:r w:rsidRPr="004151B3">
              <w:rPr>
                <w:rFonts w:asciiTheme="minorHAnsi" w:eastAsia="Arial" w:hAnsiTheme="minorHAnsi" w:cstheme="minorHAnsi"/>
                <w:sz w:val="22"/>
                <w:szCs w:val="22"/>
              </w:rPr>
              <w:t>New</w:t>
            </w:r>
            <w:r w:rsidRPr="004151B3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4151B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</w:t>
            </w:r>
            <w:r w:rsidRPr="004151B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4151B3">
              <w:rPr>
                <w:rFonts w:asciiTheme="minorHAnsi" w:eastAsia="Arial" w:hAnsiTheme="minorHAnsi" w:cstheme="minorHAnsi"/>
                <w:sz w:val="22"/>
                <w:szCs w:val="22"/>
              </w:rPr>
              <w:t>odu</w:t>
            </w:r>
            <w:r w:rsidRPr="004151B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4151B3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4151B3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4151B3">
              <w:rPr>
                <w:rFonts w:asciiTheme="minorHAnsi" w:eastAsia="Arial" w:hAnsiTheme="minorHAnsi" w:cstheme="minorHAnsi"/>
                <w:sz w:val="22"/>
                <w:szCs w:val="22"/>
              </w:rPr>
              <w:t>De</w:t>
            </w:r>
            <w:r w:rsidRPr="004151B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v</w:t>
            </w:r>
            <w:r w:rsidRPr="004151B3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4151B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4151B3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4151B3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p</w:t>
            </w:r>
            <w:r w:rsidRPr="004151B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m</w:t>
            </w:r>
            <w:r w:rsidRPr="004151B3">
              <w:rPr>
                <w:rFonts w:asciiTheme="minorHAnsi" w:eastAsia="Arial" w:hAnsiTheme="minorHAnsi" w:cstheme="minorHAnsi"/>
                <w:sz w:val="22"/>
                <w:szCs w:val="22"/>
              </w:rPr>
              <w:t>ent</w:t>
            </w:r>
            <w:r w:rsidRPr="004151B3">
              <w:rPr>
                <w:rFonts w:asciiTheme="minorHAnsi" w:eastAsia="Arial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4151B3">
              <w:rPr>
                <w:rFonts w:asciiTheme="minorHAnsi" w:eastAsia="Arial" w:hAnsiTheme="minorHAnsi" w:cstheme="minorHAnsi"/>
                <w:sz w:val="22"/>
                <w:szCs w:val="22"/>
              </w:rPr>
              <w:t>&amp;</w:t>
            </w:r>
            <w:r w:rsidRPr="004151B3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4151B3">
              <w:rPr>
                <w:rFonts w:asciiTheme="minorHAnsi" w:eastAsia="Arial" w:hAnsiTheme="minorHAnsi" w:cstheme="minorHAnsi"/>
                <w:sz w:val="22"/>
                <w:szCs w:val="22"/>
              </w:rPr>
              <w:t>Laun</w:t>
            </w:r>
            <w:r w:rsidRPr="004151B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4151B3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</w:p>
        </w:tc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14:paraId="1FA32970" w14:textId="77777777" w:rsidR="00327049" w:rsidRPr="004151B3" w:rsidRDefault="004151B3" w:rsidP="004151B3">
            <w:pPr>
              <w:ind w:left="70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151B3">
              <w:rPr>
                <w:rFonts w:asciiTheme="minorHAnsi" w:eastAsia="Verdana" w:hAnsiTheme="minorHAnsi" w:cstheme="minorHAnsi"/>
                <w:sz w:val="22"/>
                <w:szCs w:val="22"/>
              </w:rPr>
              <w:t xml:space="preserve">•  </w:t>
            </w:r>
            <w:r w:rsidRPr="004151B3">
              <w:rPr>
                <w:rFonts w:asciiTheme="minorHAnsi" w:eastAsia="Verdana" w:hAnsiTheme="minorHAnsi" w:cstheme="minorHAnsi"/>
                <w:spacing w:val="38"/>
                <w:sz w:val="22"/>
                <w:szCs w:val="22"/>
              </w:rPr>
              <w:t xml:space="preserve"> </w:t>
            </w:r>
            <w:r w:rsidRPr="004151B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K</w:t>
            </w:r>
            <w:r w:rsidRPr="004151B3">
              <w:rPr>
                <w:rFonts w:asciiTheme="minorHAnsi" w:eastAsia="Arial" w:hAnsiTheme="minorHAnsi" w:cstheme="minorHAnsi"/>
                <w:sz w:val="22"/>
                <w:szCs w:val="22"/>
              </w:rPr>
              <w:t>ey</w:t>
            </w:r>
            <w:r w:rsidRPr="004151B3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4151B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Acc</w:t>
            </w:r>
            <w:r w:rsidRPr="004151B3">
              <w:rPr>
                <w:rFonts w:asciiTheme="minorHAnsi" w:eastAsia="Arial" w:hAnsiTheme="minorHAnsi" w:cstheme="minorHAnsi"/>
                <w:sz w:val="22"/>
                <w:szCs w:val="22"/>
              </w:rPr>
              <w:t>ount</w:t>
            </w:r>
            <w:r w:rsidRPr="004151B3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4151B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M</w:t>
            </w:r>
            <w:r w:rsidRPr="004151B3">
              <w:rPr>
                <w:rFonts w:asciiTheme="minorHAnsi" w:eastAsia="Arial" w:hAnsiTheme="minorHAnsi" w:cstheme="minorHAnsi"/>
                <w:sz w:val="22"/>
                <w:szCs w:val="22"/>
              </w:rPr>
              <w:t>anag</w:t>
            </w:r>
            <w:r w:rsidRPr="004151B3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e</w:t>
            </w:r>
            <w:r w:rsidRPr="004151B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m</w:t>
            </w:r>
            <w:r w:rsidRPr="004151B3">
              <w:rPr>
                <w:rFonts w:asciiTheme="minorHAnsi" w:eastAsia="Arial" w:hAnsiTheme="minorHAnsi" w:cstheme="minorHAnsi"/>
                <w:sz w:val="22"/>
                <w:szCs w:val="22"/>
              </w:rPr>
              <w:t>ent</w:t>
            </w:r>
          </w:p>
        </w:tc>
      </w:tr>
      <w:tr w:rsidR="00327049" w:rsidRPr="004151B3" w14:paraId="0D1CAD5E" w14:textId="77777777">
        <w:trPr>
          <w:trHeight w:hRule="exact" w:val="220"/>
        </w:trPr>
        <w:tc>
          <w:tcPr>
            <w:tcW w:w="4631" w:type="dxa"/>
            <w:tcBorders>
              <w:top w:val="nil"/>
              <w:left w:val="nil"/>
              <w:bottom w:val="nil"/>
              <w:right w:val="nil"/>
            </w:tcBorders>
          </w:tcPr>
          <w:p w14:paraId="3857DC84" w14:textId="77777777" w:rsidR="00327049" w:rsidRPr="004151B3" w:rsidRDefault="004151B3" w:rsidP="004151B3">
            <w:pPr>
              <w:ind w:left="12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151B3">
              <w:rPr>
                <w:rFonts w:asciiTheme="minorHAnsi" w:eastAsia="Verdana" w:hAnsiTheme="minorHAnsi" w:cstheme="minorHAnsi"/>
                <w:position w:val="-1"/>
                <w:sz w:val="22"/>
                <w:szCs w:val="22"/>
              </w:rPr>
              <w:t xml:space="preserve">•  </w:t>
            </w:r>
            <w:r w:rsidRPr="004151B3">
              <w:rPr>
                <w:rFonts w:asciiTheme="minorHAnsi" w:eastAsia="Verdana" w:hAnsiTheme="minorHAnsi" w:cstheme="minorHAnsi"/>
                <w:spacing w:val="38"/>
                <w:position w:val="-1"/>
                <w:sz w:val="22"/>
                <w:szCs w:val="22"/>
              </w:rPr>
              <w:t xml:space="preserve"> </w:t>
            </w:r>
            <w:r w:rsidRPr="004151B3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C</w:t>
            </w:r>
            <w:r w:rsidRPr="004151B3">
              <w:rPr>
                <w:rFonts w:asciiTheme="minorHAnsi" w:eastAsia="Arial" w:hAnsiTheme="minorHAnsi" w:cstheme="minorHAnsi"/>
                <w:spacing w:val="-1"/>
                <w:position w:val="-1"/>
                <w:sz w:val="22"/>
                <w:szCs w:val="22"/>
              </w:rPr>
              <w:t>r</w:t>
            </w:r>
            <w:r w:rsidRPr="004151B3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o</w:t>
            </w:r>
            <w:r w:rsidRPr="004151B3">
              <w:rPr>
                <w:rFonts w:asciiTheme="minorHAnsi" w:eastAsia="Arial" w:hAnsiTheme="minorHAnsi" w:cstheme="minorHAnsi"/>
                <w:spacing w:val="1"/>
                <w:position w:val="-1"/>
                <w:sz w:val="22"/>
                <w:szCs w:val="22"/>
              </w:rPr>
              <w:t>ss</w:t>
            </w:r>
            <w:r w:rsidRPr="004151B3">
              <w:rPr>
                <w:rFonts w:asciiTheme="minorHAnsi" w:eastAsia="Arial" w:hAnsiTheme="minorHAnsi" w:cstheme="minorHAnsi"/>
                <w:spacing w:val="-1"/>
                <w:position w:val="-1"/>
                <w:sz w:val="22"/>
                <w:szCs w:val="22"/>
              </w:rPr>
              <w:t>-</w:t>
            </w:r>
            <w:r w:rsidRPr="004151B3">
              <w:rPr>
                <w:rFonts w:asciiTheme="minorHAnsi" w:eastAsia="Arial" w:hAnsiTheme="minorHAnsi" w:cstheme="minorHAnsi"/>
                <w:spacing w:val="2"/>
                <w:position w:val="-1"/>
                <w:sz w:val="22"/>
                <w:szCs w:val="22"/>
              </w:rPr>
              <w:t>f</w:t>
            </w:r>
            <w:r w:rsidRPr="004151B3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un</w:t>
            </w:r>
            <w:r w:rsidRPr="004151B3">
              <w:rPr>
                <w:rFonts w:asciiTheme="minorHAnsi" w:eastAsia="Arial" w:hAnsiTheme="minorHAnsi" w:cstheme="minorHAnsi"/>
                <w:spacing w:val="1"/>
                <w:position w:val="-1"/>
                <w:sz w:val="22"/>
                <w:szCs w:val="22"/>
              </w:rPr>
              <w:t>c</w:t>
            </w:r>
            <w:r w:rsidRPr="004151B3">
              <w:rPr>
                <w:rFonts w:asciiTheme="minorHAnsi" w:eastAsia="Arial" w:hAnsiTheme="minorHAnsi" w:cstheme="minorHAnsi"/>
                <w:spacing w:val="-2"/>
                <w:position w:val="-1"/>
                <w:sz w:val="22"/>
                <w:szCs w:val="22"/>
              </w:rPr>
              <w:t>t</w:t>
            </w:r>
            <w:r w:rsidRPr="004151B3">
              <w:rPr>
                <w:rFonts w:asciiTheme="minorHAnsi" w:eastAsia="Arial" w:hAnsiTheme="minorHAnsi" w:cstheme="minorHAnsi"/>
                <w:spacing w:val="1"/>
                <w:position w:val="-1"/>
                <w:sz w:val="22"/>
                <w:szCs w:val="22"/>
              </w:rPr>
              <w:t>i</w:t>
            </w:r>
            <w:r w:rsidRPr="004151B3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onal</w:t>
            </w:r>
            <w:r w:rsidRPr="004151B3">
              <w:rPr>
                <w:rFonts w:asciiTheme="minorHAnsi" w:eastAsia="Arial" w:hAnsiTheme="minorHAnsi" w:cstheme="minorHAnsi"/>
                <w:spacing w:val="-12"/>
                <w:position w:val="-1"/>
                <w:sz w:val="22"/>
                <w:szCs w:val="22"/>
              </w:rPr>
              <w:t xml:space="preserve"> </w:t>
            </w:r>
            <w:r w:rsidRPr="004151B3">
              <w:rPr>
                <w:rFonts w:asciiTheme="minorHAnsi" w:eastAsia="Arial" w:hAnsiTheme="minorHAnsi" w:cstheme="minorHAnsi"/>
                <w:spacing w:val="-1"/>
                <w:position w:val="-1"/>
                <w:sz w:val="22"/>
                <w:szCs w:val="22"/>
              </w:rPr>
              <w:t>T</w:t>
            </w:r>
            <w:r w:rsidRPr="004151B3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ea</w:t>
            </w:r>
            <w:r w:rsidRPr="004151B3">
              <w:rPr>
                <w:rFonts w:asciiTheme="minorHAnsi" w:eastAsia="Arial" w:hAnsiTheme="minorHAnsi" w:cstheme="minorHAnsi"/>
                <w:spacing w:val="-2"/>
                <w:position w:val="-1"/>
                <w:sz w:val="22"/>
                <w:szCs w:val="22"/>
              </w:rPr>
              <w:t>m</w:t>
            </w:r>
            <w:r w:rsidRPr="004151B3">
              <w:rPr>
                <w:rFonts w:asciiTheme="minorHAnsi" w:eastAsia="Arial" w:hAnsiTheme="minorHAnsi" w:cstheme="minorHAnsi"/>
                <w:spacing w:val="1"/>
                <w:position w:val="-1"/>
                <w:sz w:val="22"/>
                <w:szCs w:val="22"/>
              </w:rPr>
              <w:t>i</w:t>
            </w:r>
            <w:r w:rsidRPr="004151B3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ng</w:t>
            </w:r>
          </w:p>
        </w:tc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14:paraId="1DB3930A" w14:textId="77777777" w:rsidR="00327049" w:rsidRPr="004151B3" w:rsidRDefault="004151B3" w:rsidP="004151B3">
            <w:pPr>
              <w:ind w:left="70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151B3">
              <w:rPr>
                <w:rFonts w:asciiTheme="minorHAnsi" w:eastAsia="Verdana" w:hAnsiTheme="minorHAnsi" w:cstheme="minorHAnsi"/>
                <w:position w:val="-1"/>
                <w:sz w:val="22"/>
                <w:szCs w:val="22"/>
              </w:rPr>
              <w:t xml:space="preserve">•  </w:t>
            </w:r>
            <w:r w:rsidRPr="004151B3">
              <w:rPr>
                <w:rFonts w:asciiTheme="minorHAnsi" w:eastAsia="Verdana" w:hAnsiTheme="minorHAnsi" w:cstheme="minorHAnsi"/>
                <w:spacing w:val="38"/>
                <w:position w:val="-1"/>
                <w:sz w:val="22"/>
                <w:szCs w:val="22"/>
              </w:rPr>
              <w:t xml:space="preserve"> </w:t>
            </w:r>
            <w:r w:rsidRPr="004151B3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Cu</w:t>
            </w:r>
            <w:r w:rsidRPr="004151B3">
              <w:rPr>
                <w:rFonts w:asciiTheme="minorHAnsi" w:eastAsia="Arial" w:hAnsiTheme="minorHAnsi" w:cstheme="minorHAnsi"/>
                <w:spacing w:val="1"/>
                <w:position w:val="-1"/>
                <w:sz w:val="22"/>
                <w:szCs w:val="22"/>
              </w:rPr>
              <w:t>s</w:t>
            </w:r>
            <w:r w:rsidRPr="004151B3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to</w:t>
            </w:r>
            <w:r w:rsidRPr="004151B3">
              <w:rPr>
                <w:rFonts w:asciiTheme="minorHAnsi" w:eastAsia="Arial" w:hAnsiTheme="minorHAnsi" w:cstheme="minorHAnsi"/>
                <w:spacing w:val="-2"/>
                <w:position w:val="-1"/>
                <w:sz w:val="22"/>
                <w:szCs w:val="22"/>
              </w:rPr>
              <w:t>m</w:t>
            </w:r>
            <w:r w:rsidRPr="004151B3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er</w:t>
            </w:r>
            <w:r w:rsidRPr="004151B3">
              <w:rPr>
                <w:rFonts w:asciiTheme="minorHAnsi" w:eastAsia="Arial" w:hAnsiTheme="minorHAnsi" w:cstheme="minorHAnsi"/>
                <w:spacing w:val="-9"/>
                <w:position w:val="-1"/>
                <w:sz w:val="22"/>
                <w:szCs w:val="22"/>
              </w:rPr>
              <w:t xml:space="preserve"> </w:t>
            </w:r>
            <w:r w:rsidRPr="004151B3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L</w:t>
            </w:r>
            <w:r w:rsidRPr="004151B3">
              <w:rPr>
                <w:rFonts w:asciiTheme="minorHAnsi" w:eastAsia="Arial" w:hAnsiTheme="minorHAnsi" w:cstheme="minorHAnsi"/>
                <w:spacing w:val="3"/>
                <w:position w:val="-1"/>
                <w:sz w:val="22"/>
                <w:szCs w:val="22"/>
              </w:rPr>
              <w:t>o</w:t>
            </w:r>
            <w:r w:rsidRPr="004151B3">
              <w:rPr>
                <w:rFonts w:asciiTheme="minorHAnsi" w:eastAsia="Arial" w:hAnsiTheme="minorHAnsi" w:cstheme="minorHAnsi"/>
                <w:spacing w:val="-1"/>
                <w:position w:val="-1"/>
                <w:sz w:val="22"/>
                <w:szCs w:val="22"/>
              </w:rPr>
              <w:t>y</w:t>
            </w:r>
            <w:r w:rsidRPr="004151B3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a</w:t>
            </w:r>
            <w:r w:rsidRPr="004151B3">
              <w:rPr>
                <w:rFonts w:asciiTheme="minorHAnsi" w:eastAsia="Arial" w:hAnsiTheme="minorHAnsi" w:cstheme="minorHAnsi"/>
                <w:spacing w:val="1"/>
                <w:position w:val="-1"/>
                <w:sz w:val="22"/>
                <w:szCs w:val="22"/>
              </w:rPr>
              <w:t>l</w:t>
            </w:r>
            <w:r w:rsidRPr="004151B3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ty</w:t>
            </w:r>
            <w:r w:rsidRPr="004151B3">
              <w:rPr>
                <w:rFonts w:asciiTheme="minorHAnsi" w:eastAsia="Arial" w:hAnsiTheme="minorHAnsi" w:cstheme="minorHAnsi"/>
                <w:spacing w:val="-7"/>
                <w:position w:val="-1"/>
                <w:sz w:val="22"/>
                <w:szCs w:val="22"/>
              </w:rPr>
              <w:t xml:space="preserve"> </w:t>
            </w:r>
            <w:r w:rsidRPr="004151B3">
              <w:rPr>
                <w:rFonts w:asciiTheme="minorHAnsi" w:eastAsia="Arial" w:hAnsiTheme="minorHAnsi" w:cstheme="minorHAnsi"/>
                <w:spacing w:val="1"/>
                <w:position w:val="-1"/>
                <w:sz w:val="22"/>
                <w:szCs w:val="22"/>
              </w:rPr>
              <w:t>P</w:t>
            </w:r>
            <w:r w:rsidRPr="004151B3">
              <w:rPr>
                <w:rFonts w:asciiTheme="minorHAnsi" w:eastAsia="Arial" w:hAnsiTheme="minorHAnsi" w:cstheme="minorHAnsi"/>
                <w:spacing w:val="-1"/>
                <w:position w:val="-1"/>
                <w:sz w:val="22"/>
                <w:szCs w:val="22"/>
              </w:rPr>
              <w:t>r</w:t>
            </w:r>
            <w:r w:rsidRPr="004151B3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o</w:t>
            </w:r>
            <w:r w:rsidRPr="004151B3">
              <w:rPr>
                <w:rFonts w:asciiTheme="minorHAnsi" w:eastAsia="Arial" w:hAnsiTheme="minorHAnsi" w:cstheme="minorHAnsi"/>
                <w:spacing w:val="3"/>
                <w:position w:val="-1"/>
                <w:sz w:val="22"/>
                <w:szCs w:val="22"/>
              </w:rPr>
              <w:t>g</w:t>
            </w:r>
            <w:r w:rsidRPr="004151B3">
              <w:rPr>
                <w:rFonts w:asciiTheme="minorHAnsi" w:eastAsia="Arial" w:hAnsiTheme="minorHAnsi" w:cstheme="minorHAnsi"/>
                <w:spacing w:val="-1"/>
                <w:position w:val="-1"/>
                <w:sz w:val="22"/>
                <w:szCs w:val="22"/>
              </w:rPr>
              <w:t>r</w:t>
            </w:r>
            <w:r w:rsidRPr="004151B3">
              <w:rPr>
                <w:rFonts w:asciiTheme="minorHAnsi" w:eastAsia="Arial" w:hAnsiTheme="minorHAnsi" w:cstheme="minorHAnsi"/>
                <w:spacing w:val="3"/>
                <w:position w:val="-1"/>
                <w:sz w:val="22"/>
                <w:szCs w:val="22"/>
              </w:rPr>
              <w:t>a</w:t>
            </w:r>
            <w:r w:rsidRPr="004151B3">
              <w:rPr>
                <w:rFonts w:asciiTheme="minorHAnsi" w:eastAsia="Arial" w:hAnsiTheme="minorHAnsi" w:cstheme="minorHAnsi"/>
                <w:spacing w:val="-2"/>
                <w:position w:val="-1"/>
                <w:sz w:val="22"/>
                <w:szCs w:val="22"/>
              </w:rPr>
              <w:t>m</w:t>
            </w:r>
            <w:r w:rsidRPr="004151B3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s</w:t>
            </w:r>
          </w:p>
        </w:tc>
      </w:tr>
    </w:tbl>
    <w:p w14:paraId="2033B49C" w14:textId="77777777" w:rsidR="00327049" w:rsidRPr="004151B3" w:rsidRDefault="00327049" w:rsidP="004151B3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6FA79976" w14:textId="49996F0F" w:rsidR="00327049" w:rsidRPr="004151B3" w:rsidRDefault="004151B3" w:rsidP="004151B3">
      <w:pPr>
        <w:spacing w:before="29"/>
        <w:ind w:left="3814" w:right="3827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4151B3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P</w:t>
      </w:r>
      <w:r w:rsidRPr="004151B3">
        <w:rPr>
          <w:rFonts w:asciiTheme="minorHAnsi" w:eastAsia="Arial" w:hAnsiTheme="minorHAnsi" w:cstheme="minorHAnsi"/>
          <w:b/>
          <w:position w:val="-1"/>
          <w:sz w:val="22"/>
          <w:szCs w:val="22"/>
        </w:rPr>
        <w:t>R</w:t>
      </w:r>
      <w:r w:rsidRPr="004151B3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OF</w:t>
      </w:r>
      <w:r w:rsidRPr="004151B3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ESS</w:t>
      </w:r>
      <w:r w:rsidRPr="004151B3">
        <w:rPr>
          <w:rFonts w:asciiTheme="minorHAnsi" w:eastAsia="Arial" w:hAnsiTheme="minorHAnsi" w:cstheme="minorHAnsi"/>
          <w:b/>
          <w:position w:val="-1"/>
          <w:sz w:val="22"/>
          <w:szCs w:val="22"/>
        </w:rPr>
        <w:t>I</w:t>
      </w:r>
      <w:r w:rsidRPr="004151B3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O</w:t>
      </w:r>
      <w:r w:rsidRPr="004151B3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</w:rPr>
        <w:t>N</w:t>
      </w:r>
      <w:r w:rsidRPr="004151B3">
        <w:rPr>
          <w:rFonts w:asciiTheme="minorHAnsi" w:eastAsia="Arial" w:hAnsiTheme="minorHAnsi" w:cstheme="minorHAnsi"/>
          <w:b/>
          <w:spacing w:val="-2"/>
          <w:position w:val="-1"/>
          <w:sz w:val="22"/>
          <w:szCs w:val="22"/>
        </w:rPr>
        <w:t>A</w:t>
      </w:r>
      <w:r w:rsidRPr="004151B3">
        <w:rPr>
          <w:rFonts w:asciiTheme="minorHAnsi" w:eastAsia="Arial" w:hAnsiTheme="minorHAnsi" w:cstheme="minorHAnsi"/>
          <w:b/>
          <w:position w:val="-1"/>
          <w:sz w:val="22"/>
          <w:szCs w:val="22"/>
        </w:rPr>
        <w:t>L</w:t>
      </w:r>
      <w:r w:rsidRPr="004151B3">
        <w:rPr>
          <w:rFonts w:asciiTheme="minorHAnsi" w:eastAsia="Arial" w:hAnsiTheme="minorHAnsi" w:cstheme="minorHAnsi"/>
          <w:b/>
          <w:spacing w:val="-11"/>
          <w:position w:val="-1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E</w:t>
      </w:r>
      <w:r w:rsidRPr="004151B3">
        <w:rPr>
          <w:rFonts w:asciiTheme="minorHAnsi" w:eastAsia="Arial" w:hAnsiTheme="minorHAnsi" w:cstheme="minorHAnsi"/>
          <w:b/>
          <w:spacing w:val="1"/>
          <w:w w:val="99"/>
          <w:position w:val="-1"/>
          <w:sz w:val="22"/>
          <w:szCs w:val="22"/>
        </w:rPr>
        <w:t>XPE</w:t>
      </w:r>
      <w:r w:rsidRPr="004151B3">
        <w:rPr>
          <w:rFonts w:asciiTheme="minorHAnsi" w:eastAsia="Arial" w:hAnsiTheme="minorHAnsi" w:cstheme="minorHAnsi"/>
          <w:b/>
          <w:w w:val="99"/>
          <w:position w:val="-1"/>
          <w:sz w:val="22"/>
          <w:szCs w:val="22"/>
        </w:rPr>
        <w:t>R</w:t>
      </w:r>
      <w:r w:rsidRPr="004151B3">
        <w:rPr>
          <w:rFonts w:asciiTheme="minorHAnsi" w:eastAsia="Arial" w:hAnsiTheme="minorHAnsi" w:cstheme="minorHAnsi"/>
          <w:b/>
          <w:position w:val="-1"/>
          <w:sz w:val="22"/>
          <w:szCs w:val="22"/>
        </w:rPr>
        <w:t>I</w:t>
      </w:r>
      <w:r w:rsidRPr="004151B3">
        <w:rPr>
          <w:rFonts w:asciiTheme="minorHAnsi" w:eastAsia="Arial" w:hAnsiTheme="minorHAnsi" w:cstheme="minorHAnsi"/>
          <w:b/>
          <w:spacing w:val="1"/>
          <w:w w:val="99"/>
          <w:position w:val="-1"/>
          <w:sz w:val="22"/>
          <w:szCs w:val="22"/>
        </w:rPr>
        <w:t>E</w:t>
      </w:r>
      <w:r w:rsidRPr="004151B3">
        <w:rPr>
          <w:rFonts w:asciiTheme="minorHAnsi" w:eastAsia="Arial" w:hAnsiTheme="minorHAnsi" w:cstheme="minorHAnsi"/>
          <w:b/>
          <w:w w:val="99"/>
          <w:position w:val="-1"/>
          <w:sz w:val="22"/>
          <w:szCs w:val="22"/>
        </w:rPr>
        <w:t>NCE</w:t>
      </w:r>
    </w:p>
    <w:p w14:paraId="0F7C2692" w14:textId="349CCFB7" w:rsidR="00327049" w:rsidRPr="004151B3" w:rsidRDefault="004151B3" w:rsidP="004151B3">
      <w:pPr>
        <w:spacing w:before="35"/>
        <w:ind w:left="228" w:right="22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4151B3">
        <w:rPr>
          <w:rFonts w:asciiTheme="minorHAnsi" w:eastAsia="Arial" w:hAnsiTheme="minorHAnsi" w:cstheme="minorHAnsi"/>
          <w:b/>
          <w:spacing w:val="3"/>
          <w:sz w:val="22"/>
          <w:szCs w:val="22"/>
        </w:rPr>
        <w:t>S</w:t>
      </w:r>
      <w:r w:rsidRPr="004151B3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4151B3">
        <w:rPr>
          <w:rFonts w:asciiTheme="minorHAnsi" w:eastAsia="Arial" w:hAnsiTheme="minorHAnsi" w:cstheme="minorHAnsi"/>
          <w:b/>
          <w:spacing w:val="3"/>
          <w:sz w:val="22"/>
          <w:szCs w:val="22"/>
        </w:rPr>
        <w:t>M</w:t>
      </w:r>
      <w:r w:rsidRPr="004151B3">
        <w:rPr>
          <w:rFonts w:asciiTheme="minorHAnsi" w:eastAsia="Arial" w:hAnsiTheme="minorHAnsi" w:cstheme="minorHAnsi"/>
          <w:b/>
          <w:spacing w:val="1"/>
          <w:sz w:val="22"/>
          <w:szCs w:val="22"/>
        </w:rPr>
        <w:t>P</w:t>
      </w:r>
      <w:r w:rsidRPr="004151B3">
        <w:rPr>
          <w:rFonts w:asciiTheme="minorHAnsi" w:eastAsia="Arial" w:hAnsiTheme="minorHAnsi" w:cstheme="minorHAnsi"/>
          <w:b/>
          <w:spacing w:val="-1"/>
          <w:sz w:val="22"/>
          <w:szCs w:val="22"/>
        </w:rPr>
        <w:t>L</w:t>
      </w:r>
      <w:r w:rsidRPr="004151B3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4151B3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4151B3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4151B3">
        <w:rPr>
          <w:rFonts w:asciiTheme="minorHAnsi" w:eastAsia="Arial" w:hAnsiTheme="minorHAnsi" w:cstheme="minorHAnsi"/>
          <w:b/>
          <w:spacing w:val="3"/>
          <w:sz w:val="22"/>
          <w:szCs w:val="22"/>
        </w:rPr>
        <w:t>MP</w:t>
      </w:r>
      <w:r w:rsidRPr="004151B3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4151B3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4151B3">
        <w:rPr>
          <w:rFonts w:asciiTheme="minorHAnsi" w:eastAsia="Arial" w:hAnsiTheme="minorHAnsi" w:cstheme="minorHAnsi"/>
          <w:b/>
          <w:spacing w:val="1"/>
          <w:sz w:val="22"/>
          <w:szCs w:val="22"/>
        </w:rPr>
        <w:t>Y</w:t>
      </w:r>
      <w:r w:rsidRPr="004151B3">
        <w:rPr>
          <w:rFonts w:asciiTheme="minorHAnsi" w:eastAsia="Arial" w:hAnsiTheme="minorHAnsi" w:cstheme="minorHAnsi"/>
          <w:b/>
          <w:sz w:val="22"/>
          <w:szCs w:val="22"/>
        </w:rPr>
        <w:t>;</w:t>
      </w:r>
      <w:r w:rsidRPr="004151B3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4151B3">
        <w:rPr>
          <w:rFonts w:asciiTheme="minorHAnsi" w:eastAsia="Arial" w:hAnsiTheme="minorHAnsi" w:cstheme="minorHAnsi"/>
          <w:sz w:val="22"/>
          <w:szCs w:val="22"/>
        </w:rPr>
        <w:t>n</w:t>
      </w:r>
      <w:r w:rsidRPr="004151B3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4151B3">
        <w:rPr>
          <w:rFonts w:asciiTheme="minorHAnsi" w:eastAsia="Arial" w:hAnsiTheme="minorHAnsi" w:cstheme="minorHAnsi"/>
          <w:spacing w:val="2"/>
          <w:sz w:val="22"/>
          <w:szCs w:val="22"/>
        </w:rPr>
        <w:t>w</w:t>
      </w:r>
      <w:r w:rsidRPr="004151B3">
        <w:rPr>
          <w:rFonts w:asciiTheme="minorHAnsi" w:eastAsia="Arial" w:hAnsiTheme="minorHAnsi" w:cstheme="minorHAnsi"/>
          <w:sz w:val="22"/>
          <w:szCs w:val="22"/>
        </w:rPr>
        <w:t>he</w:t>
      </w:r>
      <w:r w:rsidRPr="004151B3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4151B3">
        <w:rPr>
          <w:rFonts w:asciiTheme="minorHAnsi" w:eastAsia="Arial" w:hAnsiTheme="minorHAnsi" w:cstheme="minorHAnsi"/>
          <w:sz w:val="22"/>
          <w:szCs w:val="22"/>
        </w:rPr>
        <w:t>e,</w:t>
      </w:r>
      <w:r w:rsidRPr="004151B3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sz w:val="22"/>
          <w:szCs w:val="22"/>
        </w:rPr>
        <w:t>U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151B3">
        <w:rPr>
          <w:rFonts w:asciiTheme="minorHAnsi" w:eastAsia="Arial" w:hAnsiTheme="minorHAnsi" w:cstheme="minorHAnsi"/>
          <w:sz w:val="22"/>
          <w:szCs w:val="22"/>
        </w:rPr>
        <w:t xml:space="preserve">A                                                                                                      </w:t>
      </w:r>
      <w:r w:rsidRPr="004151B3">
        <w:rPr>
          <w:rFonts w:asciiTheme="minorHAnsi" w:eastAsia="Arial" w:hAnsiTheme="minorHAnsi" w:cstheme="minorHAnsi"/>
          <w:spacing w:val="41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sz w:val="22"/>
          <w:szCs w:val="22"/>
        </w:rPr>
        <w:t>2002</w:t>
      </w:r>
      <w:r w:rsidRPr="004151B3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sz w:val="22"/>
          <w:szCs w:val="22"/>
        </w:rPr>
        <w:t>to</w:t>
      </w:r>
      <w:r w:rsidRPr="004151B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4151B3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4151B3">
        <w:rPr>
          <w:rFonts w:asciiTheme="minorHAnsi" w:eastAsia="Arial" w:hAnsiTheme="minorHAnsi" w:cstheme="minorHAnsi"/>
          <w:sz w:val="22"/>
          <w:szCs w:val="22"/>
        </w:rPr>
        <w:t>e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151B3">
        <w:rPr>
          <w:rFonts w:asciiTheme="minorHAnsi" w:eastAsia="Arial" w:hAnsiTheme="minorHAnsi" w:cstheme="minorHAnsi"/>
          <w:sz w:val="22"/>
          <w:szCs w:val="22"/>
        </w:rPr>
        <w:t>ent</w:t>
      </w:r>
    </w:p>
    <w:p w14:paraId="42AED972" w14:textId="1E467402" w:rsidR="00327049" w:rsidRPr="004151B3" w:rsidRDefault="004151B3" w:rsidP="004151B3">
      <w:pPr>
        <w:ind w:left="228" w:right="4289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4151B3">
        <w:rPr>
          <w:rFonts w:asciiTheme="minorHAnsi" w:eastAsia="Arial" w:hAnsiTheme="minorHAnsi" w:cstheme="minorHAnsi"/>
          <w:b/>
          <w:sz w:val="22"/>
          <w:szCs w:val="22"/>
        </w:rPr>
        <w:t>Di</w:t>
      </w:r>
      <w:r w:rsidRPr="004151B3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4151B3">
        <w:rPr>
          <w:rFonts w:asciiTheme="minorHAnsi" w:eastAsia="Arial" w:hAnsiTheme="minorHAnsi" w:cstheme="minorHAnsi"/>
          <w:b/>
          <w:sz w:val="22"/>
          <w:szCs w:val="22"/>
        </w:rPr>
        <w:t>ec</w:t>
      </w:r>
      <w:r w:rsidRPr="004151B3">
        <w:rPr>
          <w:rFonts w:asciiTheme="minorHAnsi" w:eastAsia="Arial" w:hAnsiTheme="minorHAnsi" w:cstheme="minorHAnsi"/>
          <w:b/>
          <w:spacing w:val="-1"/>
          <w:sz w:val="22"/>
          <w:szCs w:val="22"/>
        </w:rPr>
        <w:t>to</w:t>
      </w:r>
      <w:r w:rsidRPr="004151B3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4151B3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4151B3">
        <w:rPr>
          <w:rFonts w:asciiTheme="minorHAnsi" w:eastAsia="Arial" w:hAnsiTheme="minorHAnsi" w:cstheme="minorHAnsi"/>
          <w:b/>
          <w:sz w:val="22"/>
          <w:szCs w:val="22"/>
        </w:rPr>
        <w:t>f</w:t>
      </w:r>
      <w:r w:rsidRPr="004151B3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b/>
          <w:spacing w:val="3"/>
          <w:sz w:val="22"/>
          <w:szCs w:val="22"/>
        </w:rPr>
        <w:t>M</w:t>
      </w:r>
      <w:r w:rsidRPr="004151B3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4151B3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4151B3">
        <w:rPr>
          <w:rFonts w:asciiTheme="minorHAnsi" w:eastAsia="Arial" w:hAnsiTheme="minorHAnsi" w:cstheme="minorHAnsi"/>
          <w:b/>
          <w:sz w:val="22"/>
          <w:szCs w:val="22"/>
        </w:rPr>
        <w:t>ke</w:t>
      </w:r>
      <w:r w:rsidRPr="004151B3">
        <w:rPr>
          <w:rFonts w:asciiTheme="minorHAnsi" w:eastAsia="Arial" w:hAnsiTheme="minorHAnsi" w:cstheme="minorHAnsi"/>
          <w:b/>
          <w:spacing w:val="-1"/>
          <w:sz w:val="22"/>
          <w:szCs w:val="22"/>
        </w:rPr>
        <w:t>t</w:t>
      </w:r>
      <w:r w:rsidRPr="004151B3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4151B3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4151B3">
        <w:rPr>
          <w:rFonts w:asciiTheme="minorHAnsi" w:eastAsia="Arial" w:hAnsiTheme="minorHAnsi" w:cstheme="minorHAnsi"/>
          <w:b/>
          <w:sz w:val="22"/>
          <w:szCs w:val="22"/>
        </w:rPr>
        <w:t>g</w:t>
      </w:r>
      <w:r w:rsidRPr="004151B3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b/>
          <w:sz w:val="22"/>
          <w:szCs w:val="22"/>
        </w:rPr>
        <w:t xml:space="preserve">&amp; </w:t>
      </w:r>
      <w:r w:rsidRPr="004151B3">
        <w:rPr>
          <w:rFonts w:asciiTheme="minorHAnsi" w:eastAsia="Arial" w:hAnsiTheme="minorHAnsi" w:cstheme="minorHAnsi"/>
          <w:b/>
          <w:spacing w:val="1"/>
          <w:sz w:val="22"/>
          <w:szCs w:val="22"/>
        </w:rPr>
        <w:t>P</w:t>
      </w:r>
      <w:r w:rsidRPr="004151B3">
        <w:rPr>
          <w:rFonts w:asciiTheme="minorHAnsi" w:eastAsia="Arial" w:hAnsiTheme="minorHAnsi" w:cstheme="minorHAnsi"/>
          <w:b/>
          <w:spacing w:val="3"/>
          <w:sz w:val="22"/>
          <w:szCs w:val="22"/>
        </w:rPr>
        <w:t>r</w:t>
      </w:r>
      <w:r w:rsidRPr="004151B3">
        <w:rPr>
          <w:rFonts w:asciiTheme="minorHAnsi" w:eastAsia="Arial" w:hAnsiTheme="minorHAnsi" w:cstheme="minorHAnsi"/>
          <w:b/>
          <w:spacing w:val="-1"/>
          <w:sz w:val="22"/>
          <w:szCs w:val="22"/>
        </w:rPr>
        <w:t>odu</w:t>
      </w:r>
      <w:r w:rsidRPr="004151B3">
        <w:rPr>
          <w:rFonts w:asciiTheme="minorHAnsi" w:eastAsia="Arial" w:hAnsiTheme="minorHAnsi" w:cstheme="minorHAnsi"/>
          <w:b/>
          <w:sz w:val="22"/>
          <w:szCs w:val="22"/>
        </w:rPr>
        <w:t>ct</w:t>
      </w:r>
      <w:r w:rsidRPr="004151B3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b/>
          <w:spacing w:val="3"/>
          <w:sz w:val="22"/>
          <w:szCs w:val="22"/>
        </w:rPr>
        <w:t>M</w:t>
      </w:r>
      <w:r w:rsidRPr="004151B3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4151B3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4151B3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4151B3">
        <w:rPr>
          <w:rFonts w:asciiTheme="minorHAnsi" w:eastAsia="Arial" w:hAnsiTheme="minorHAnsi" w:cstheme="minorHAnsi"/>
          <w:b/>
          <w:spacing w:val="-1"/>
          <w:sz w:val="22"/>
          <w:szCs w:val="22"/>
        </w:rPr>
        <w:t>g</w:t>
      </w:r>
      <w:r w:rsidRPr="004151B3">
        <w:rPr>
          <w:rFonts w:asciiTheme="minorHAnsi" w:eastAsia="Arial" w:hAnsiTheme="minorHAnsi" w:cstheme="minorHAnsi"/>
          <w:b/>
          <w:spacing w:val="3"/>
          <w:sz w:val="22"/>
          <w:szCs w:val="22"/>
        </w:rPr>
        <w:t>e</w:t>
      </w:r>
      <w:r w:rsidRPr="004151B3">
        <w:rPr>
          <w:rFonts w:asciiTheme="minorHAnsi" w:eastAsia="Arial" w:hAnsiTheme="minorHAnsi" w:cstheme="minorHAnsi"/>
          <w:b/>
          <w:spacing w:val="-1"/>
          <w:sz w:val="22"/>
          <w:szCs w:val="22"/>
        </w:rPr>
        <w:t>m</w:t>
      </w:r>
      <w:r w:rsidRPr="004151B3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4151B3">
        <w:rPr>
          <w:rFonts w:asciiTheme="minorHAnsi" w:eastAsia="Arial" w:hAnsiTheme="minorHAnsi" w:cstheme="minorHAnsi"/>
          <w:b/>
          <w:spacing w:val="-1"/>
          <w:sz w:val="22"/>
          <w:szCs w:val="22"/>
        </w:rPr>
        <w:t>nt</w:t>
      </w:r>
      <w:r w:rsidRPr="004151B3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4151B3">
        <w:rPr>
          <w:rFonts w:asciiTheme="minorHAnsi" w:eastAsia="Arial" w:hAnsiTheme="minorHAnsi" w:cstheme="minorHAnsi"/>
          <w:b/>
          <w:spacing w:val="-12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b/>
          <w:spacing w:val="1"/>
          <w:sz w:val="22"/>
          <w:szCs w:val="22"/>
        </w:rPr>
        <w:t>P</w:t>
      </w:r>
      <w:r w:rsidRPr="004151B3">
        <w:rPr>
          <w:rFonts w:asciiTheme="minorHAnsi" w:eastAsia="Arial" w:hAnsiTheme="minorHAnsi" w:cstheme="minorHAnsi"/>
          <w:b/>
          <w:sz w:val="22"/>
          <w:szCs w:val="22"/>
        </w:rPr>
        <w:t>ack</w:t>
      </w:r>
      <w:r w:rsidRPr="004151B3">
        <w:rPr>
          <w:rFonts w:asciiTheme="minorHAnsi" w:eastAsia="Arial" w:hAnsiTheme="minorHAnsi" w:cstheme="minorHAnsi"/>
          <w:b/>
          <w:spacing w:val="3"/>
          <w:sz w:val="22"/>
          <w:szCs w:val="22"/>
        </w:rPr>
        <w:t>a</w:t>
      </w:r>
      <w:r w:rsidRPr="004151B3">
        <w:rPr>
          <w:rFonts w:asciiTheme="minorHAnsi" w:eastAsia="Arial" w:hAnsiTheme="minorHAnsi" w:cstheme="minorHAnsi"/>
          <w:b/>
          <w:spacing w:val="-1"/>
          <w:sz w:val="22"/>
          <w:szCs w:val="22"/>
        </w:rPr>
        <w:t>g</w:t>
      </w:r>
      <w:r w:rsidRPr="004151B3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4151B3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4151B3">
        <w:rPr>
          <w:rFonts w:asciiTheme="minorHAnsi" w:eastAsia="Arial" w:hAnsiTheme="minorHAnsi" w:cstheme="minorHAnsi"/>
          <w:b/>
          <w:sz w:val="22"/>
          <w:szCs w:val="22"/>
        </w:rPr>
        <w:t>g</w:t>
      </w:r>
      <w:r w:rsidRPr="004151B3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b/>
          <w:spacing w:val="1"/>
          <w:sz w:val="22"/>
          <w:szCs w:val="22"/>
        </w:rPr>
        <w:t>Pr</w:t>
      </w:r>
      <w:r w:rsidRPr="004151B3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4151B3">
        <w:rPr>
          <w:rFonts w:asciiTheme="minorHAnsi" w:eastAsia="Arial" w:hAnsiTheme="minorHAnsi" w:cstheme="minorHAnsi"/>
          <w:b/>
          <w:spacing w:val="2"/>
          <w:sz w:val="22"/>
          <w:szCs w:val="22"/>
        </w:rPr>
        <w:t>d</w:t>
      </w:r>
      <w:r w:rsidRPr="004151B3">
        <w:rPr>
          <w:rFonts w:asciiTheme="minorHAnsi" w:eastAsia="Arial" w:hAnsiTheme="minorHAnsi" w:cstheme="minorHAnsi"/>
          <w:b/>
          <w:spacing w:val="-1"/>
          <w:sz w:val="22"/>
          <w:szCs w:val="22"/>
        </w:rPr>
        <w:t>u</w:t>
      </w:r>
      <w:r w:rsidRPr="004151B3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4151B3">
        <w:rPr>
          <w:rFonts w:asciiTheme="minorHAnsi" w:eastAsia="Arial" w:hAnsiTheme="minorHAnsi" w:cstheme="minorHAnsi"/>
          <w:b/>
          <w:spacing w:val="-1"/>
          <w:sz w:val="22"/>
          <w:szCs w:val="22"/>
        </w:rPr>
        <w:t>t</w:t>
      </w:r>
      <w:r w:rsidRPr="004151B3">
        <w:rPr>
          <w:rFonts w:asciiTheme="minorHAnsi" w:eastAsia="Arial" w:hAnsiTheme="minorHAnsi" w:cstheme="minorHAnsi"/>
          <w:b/>
          <w:sz w:val="22"/>
          <w:szCs w:val="22"/>
        </w:rPr>
        <w:t>s</w:t>
      </w:r>
    </w:p>
    <w:p w14:paraId="3DE82F0E" w14:textId="0FDD373D" w:rsidR="00327049" w:rsidRPr="004151B3" w:rsidRDefault="004151B3" w:rsidP="004151B3">
      <w:pPr>
        <w:ind w:left="228" w:right="204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4151B3">
        <w:rPr>
          <w:rFonts w:asciiTheme="minorHAnsi" w:eastAsia="Arial" w:hAnsiTheme="minorHAnsi" w:cstheme="minorHAnsi"/>
          <w:sz w:val="22"/>
          <w:szCs w:val="22"/>
        </w:rPr>
        <w:t>H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151B3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4151B3">
        <w:rPr>
          <w:rFonts w:asciiTheme="minorHAnsi" w:eastAsia="Arial" w:hAnsiTheme="minorHAnsi" w:cstheme="minorHAnsi"/>
          <w:sz w:val="22"/>
          <w:szCs w:val="22"/>
        </w:rPr>
        <w:t>ed</w:t>
      </w:r>
      <w:r w:rsidRPr="004151B3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sz w:val="22"/>
          <w:szCs w:val="22"/>
        </w:rPr>
        <w:t>to</w:t>
      </w:r>
      <w:r w:rsidRPr="004151B3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sz w:val="22"/>
          <w:szCs w:val="22"/>
        </w:rPr>
        <w:t>p</w:t>
      </w:r>
      <w:r w:rsidRPr="004151B3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4151B3">
        <w:rPr>
          <w:rFonts w:asciiTheme="minorHAnsi" w:eastAsia="Arial" w:hAnsiTheme="minorHAnsi" w:cstheme="minorHAnsi"/>
          <w:spacing w:val="3"/>
          <w:sz w:val="22"/>
          <w:szCs w:val="22"/>
        </w:rPr>
        <w:t>o</w:t>
      </w:r>
      <w:r w:rsidRPr="004151B3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151B3">
        <w:rPr>
          <w:rFonts w:asciiTheme="minorHAnsi" w:eastAsia="Arial" w:hAnsiTheme="minorHAnsi" w:cstheme="minorHAnsi"/>
          <w:sz w:val="22"/>
          <w:szCs w:val="22"/>
        </w:rPr>
        <w:t>de</w:t>
      </w:r>
      <w:r w:rsidRPr="004151B3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151B3">
        <w:rPr>
          <w:rFonts w:asciiTheme="minorHAnsi" w:eastAsia="Arial" w:hAnsiTheme="minorHAnsi" w:cstheme="minorHAnsi"/>
          <w:sz w:val="22"/>
          <w:szCs w:val="22"/>
        </w:rPr>
        <w:t>t</w:t>
      </w:r>
      <w:r w:rsidRPr="004151B3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4151B3">
        <w:rPr>
          <w:rFonts w:asciiTheme="minorHAnsi" w:eastAsia="Arial" w:hAnsiTheme="minorHAnsi" w:cstheme="minorHAnsi"/>
          <w:sz w:val="22"/>
          <w:szCs w:val="22"/>
        </w:rPr>
        <w:t>ateg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151B3">
        <w:rPr>
          <w:rFonts w:asciiTheme="minorHAnsi" w:eastAsia="Arial" w:hAnsiTheme="minorHAnsi" w:cstheme="minorHAnsi"/>
          <w:sz w:val="22"/>
          <w:szCs w:val="22"/>
        </w:rPr>
        <w:t>c</w:t>
      </w:r>
      <w:r w:rsidRPr="004151B3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sz w:val="22"/>
          <w:szCs w:val="22"/>
        </w:rPr>
        <w:t>p</w:t>
      </w:r>
      <w:r w:rsidRPr="004151B3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4151B3">
        <w:rPr>
          <w:rFonts w:asciiTheme="minorHAnsi" w:eastAsia="Arial" w:hAnsiTheme="minorHAnsi" w:cstheme="minorHAnsi"/>
          <w:sz w:val="22"/>
          <w:szCs w:val="22"/>
        </w:rPr>
        <w:t>odu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151B3">
        <w:rPr>
          <w:rFonts w:asciiTheme="minorHAnsi" w:eastAsia="Arial" w:hAnsiTheme="minorHAnsi" w:cstheme="minorHAnsi"/>
          <w:sz w:val="22"/>
          <w:szCs w:val="22"/>
        </w:rPr>
        <w:t>t</w:t>
      </w:r>
      <w:r w:rsidRPr="004151B3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4151B3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4151B3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k</w:t>
      </w:r>
      <w:r w:rsidRPr="004151B3">
        <w:rPr>
          <w:rFonts w:asciiTheme="minorHAnsi" w:eastAsia="Arial" w:hAnsiTheme="minorHAnsi" w:cstheme="minorHAnsi"/>
          <w:sz w:val="22"/>
          <w:szCs w:val="22"/>
        </w:rPr>
        <w:t>et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151B3">
        <w:rPr>
          <w:rFonts w:asciiTheme="minorHAnsi" w:eastAsia="Arial" w:hAnsiTheme="minorHAnsi" w:cstheme="minorHAnsi"/>
          <w:sz w:val="22"/>
          <w:szCs w:val="22"/>
        </w:rPr>
        <w:t>ng</w:t>
      </w:r>
      <w:r w:rsidRPr="004151B3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sz w:val="22"/>
          <w:szCs w:val="22"/>
        </w:rPr>
        <w:t>and</w:t>
      </w:r>
      <w:r w:rsidRPr="004151B3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sz w:val="22"/>
          <w:szCs w:val="22"/>
        </w:rPr>
        <w:t>ope</w:t>
      </w:r>
      <w:r w:rsidRPr="004151B3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4151B3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4151B3">
        <w:rPr>
          <w:rFonts w:asciiTheme="minorHAnsi" w:eastAsia="Arial" w:hAnsiTheme="minorHAnsi" w:cstheme="minorHAnsi"/>
          <w:sz w:val="22"/>
          <w:szCs w:val="22"/>
        </w:rPr>
        <w:t>t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151B3">
        <w:rPr>
          <w:rFonts w:asciiTheme="minorHAnsi" w:eastAsia="Arial" w:hAnsiTheme="minorHAnsi" w:cstheme="minorHAnsi"/>
          <w:sz w:val="22"/>
          <w:szCs w:val="22"/>
        </w:rPr>
        <w:t>onal</w:t>
      </w:r>
      <w:r w:rsidRPr="004151B3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4151B3">
        <w:rPr>
          <w:rFonts w:asciiTheme="minorHAnsi" w:eastAsia="Arial" w:hAnsiTheme="minorHAnsi" w:cstheme="minorHAnsi"/>
          <w:sz w:val="22"/>
          <w:szCs w:val="22"/>
        </w:rPr>
        <w:t>eade</w:t>
      </w:r>
      <w:r w:rsidRPr="004151B3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151B3">
        <w:rPr>
          <w:rFonts w:asciiTheme="minorHAnsi" w:eastAsia="Arial" w:hAnsiTheme="minorHAnsi" w:cstheme="minorHAnsi"/>
          <w:sz w:val="22"/>
          <w:szCs w:val="22"/>
        </w:rPr>
        <w:t>h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151B3">
        <w:rPr>
          <w:rFonts w:asciiTheme="minorHAnsi" w:eastAsia="Arial" w:hAnsiTheme="minorHAnsi" w:cstheme="minorHAnsi"/>
          <w:sz w:val="22"/>
          <w:szCs w:val="22"/>
        </w:rPr>
        <w:t xml:space="preserve">p </w:t>
      </w:r>
      <w:r w:rsidRPr="004151B3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4151B3">
        <w:rPr>
          <w:rFonts w:asciiTheme="minorHAnsi" w:eastAsia="Arial" w:hAnsiTheme="minorHAnsi" w:cstheme="minorHAnsi"/>
          <w:sz w:val="22"/>
          <w:szCs w:val="22"/>
        </w:rPr>
        <w:t>or</w:t>
      </w:r>
      <w:r w:rsidRPr="004151B3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sz w:val="22"/>
          <w:szCs w:val="22"/>
        </w:rPr>
        <w:t>th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151B3">
        <w:rPr>
          <w:rFonts w:asciiTheme="minorHAnsi" w:eastAsia="Arial" w:hAnsiTheme="minorHAnsi" w:cstheme="minorHAnsi"/>
          <w:sz w:val="22"/>
          <w:szCs w:val="22"/>
        </w:rPr>
        <w:t>s</w:t>
      </w:r>
      <w:r w:rsidRPr="004151B3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sz w:val="22"/>
          <w:szCs w:val="22"/>
        </w:rPr>
        <w:t>w</w:t>
      </w:r>
      <w:r w:rsidRPr="004151B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151B3">
        <w:rPr>
          <w:rFonts w:asciiTheme="minorHAnsi" w:eastAsia="Arial" w:hAnsiTheme="minorHAnsi" w:cstheme="minorHAnsi"/>
          <w:sz w:val="22"/>
          <w:szCs w:val="22"/>
        </w:rPr>
        <w:t>de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4151B3">
        <w:rPr>
          <w:rFonts w:asciiTheme="minorHAnsi" w:eastAsia="Arial" w:hAnsiTheme="minorHAnsi" w:cstheme="minorHAnsi"/>
          <w:sz w:val="22"/>
          <w:szCs w:val="22"/>
        </w:rPr>
        <w:t>y</w:t>
      </w:r>
      <w:r w:rsidRPr="004151B3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4151B3">
        <w:rPr>
          <w:rFonts w:asciiTheme="minorHAnsi" w:eastAsia="Arial" w:hAnsiTheme="minorHAnsi" w:cstheme="minorHAnsi"/>
          <w:sz w:val="22"/>
          <w:szCs w:val="22"/>
        </w:rPr>
        <w:t>e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151B3">
        <w:rPr>
          <w:rFonts w:asciiTheme="minorHAnsi" w:eastAsia="Arial" w:hAnsiTheme="minorHAnsi" w:cstheme="minorHAnsi"/>
          <w:sz w:val="22"/>
          <w:szCs w:val="22"/>
        </w:rPr>
        <w:t>ogn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151B3">
        <w:rPr>
          <w:rFonts w:asciiTheme="minorHAnsi" w:eastAsia="Arial" w:hAnsiTheme="minorHAnsi" w:cstheme="minorHAnsi"/>
          <w:spacing w:val="-1"/>
          <w:sz w:val="22"/>
          <w:szCs w:val="22"/>
        </w:rPr>
        <w:t>z</w:t>
      </w:r>
      <w:r w:rsidRPr="004151B3">
        <w:rPr>
          <w:rFonts w:asciiTheme="minorHAnsi" w:eastAsia="Arial" w:hAnsiTheme="minorHAnsi" w:cstheme="minorHAnsi"/>
          <w:sz w:val="22"/>
          <w:szCs w:val="22"/>
        </w:rPr>
        <w:t>ed</w:t>
      </w:r>
      <w:r w:rsidRPr="004151B3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4151B3">
        <w:rPr>
          <w:rFonts w:asciiTheme="minorHAnsi" w:eastAsia="Arial" w:hAnsiTheme="minorHAnsi" w:cstheme="minorHAnsi"/>
          <w:sz w:val="22"/>
          <w:szCs w:val="22"/>
        </w:rPr>
        <w:t>anu</w:t>
      </w:r>
      <w:r w:rsidRPr="004151B3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4151B3">
        <w:rPr>
          <w:rFonts w:asciiTheme="minorHAnsi" w:eastAsia="Arial" w:hAnsiTheme="minorHAnsi" w:cstheme="minorHAnsi"/>
          <w:sz w:val="22"/>
          <w:szCs w:val="22"/>
        </w:rPr>
        <w:t>a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151B3">
        <w:rPr>
          <w:rFonts w:asciiTheme="minorHAnsi" w:eastAsia="Arial" w:hAnsiTheme="minorHAnsi" w:cstheme="minorHAnsi"/>
          <w:sz w:val="22"/>
          <w:szCs w:val="22"/>
        </w:rPr>
        <w:t>tu</w:t>
      </w:r>
      <w:r w:rsidRPr="004151B3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4151B3">
        <w:rPr>
          <w:rFonts w:asciiTheme="minorHAnsi" w:eastAsia="Arial" w:hAnsiTheme="minorHAnsi" w:cstheme="minorHAnsi"/>
          <w:sz w:val="22"/>
          <w:szCs w:val="22"/>
        </w:rPr>
        <w:t xml:space="preserve">er of 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151B3">
        <w:rPr>
          <w:rFonts w:asciiTheme="minorHAnsi" w:eastAsia="Arial" w:hAnsiTheme="minorHAnsi" w:cstheme="minorHAnsi"/>
          <w:sz w:val="22"/>
          <w:szCs w:val="22"/>
        </w:rPr>
        <w:t>pe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ci</w:t>
      </w:r>
      <w:r w:rsidRPr="004151B3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4151B3">
        <w:rPr>
          <w:rFonts w:asciiTheme="minorHAnsi" w:eastAsia="Arial" w:hAnsiTheme="minorHAnsi" w:cstheme="minorHAnsi"/>
          <w:spacing w:val="-1"/>
          <w:sz w:val="22"/>
          <w:szCs w:val="22"/>
        </w:rPr>
        <w:t>z</w:t>
      </w:r>
      <w:r w:rsidRPr="004151B3">
        <w:rPr>
          <w:rFonts w:asciiTheme="minorHAnsi" w:eastAsia="Arial" w:hAnsiTheme="minorHAnsi" w:cstheme="minorHAnsi"/>
          <w:sz w:val="22"/>
          <w:szCs w:val="22"/>
        </w:rPr>
        <w:t>ed</w:t>
      </w:r>
      <w:r w:rsidRPr="004151B3">
        <w:rPr>
          <w:rFonts w:asciiTheme="minorHAnsi" w:eastAsia="Arial" w:hAnsiTheme="minorHAnsi" w:cstheme="minorHAnsi"/>
          <w:spacing w:val="36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sz w:val="22"/>
          <w:szCs w:val="22"/>
        </w:rPr>
        <w:t>po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4151B3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4151B3">
        <w:rPr>
          <w:rFonts w:asciiTheme="minorHAnsi" w:eastAsia="Arial" w:hAnsiTheme="minorHAnsi" w:cstheme="minorHAnsi"/>
          <w:sz w:val="22"/>
          <w:szCs w:val="22"/>
        </w:rPr>
        <w:t>o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4151B3">
        <w:rPr>
          <w:rFonts w:asciiTheme="minorHAnsi" w:eastAsia="Arial" w:hAnsiTheme="minorHAnsi" w:cstheme="minorHAnsi"/>
          <w:sz w:val="22"/>
          <w:szCs w:val="22"/>
        </w:rPr>
        <w:t>e</w:t>
      </w:r>
      <w:r w:rsidRPr="004151B3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151B3">
        <w:rPr>
          <w:rFonts w:asciiTheme="minorHAnsi" w:eastAsia="Arial" w:hAnsiTheme="minorHAnsi" w:cstheme="minorHAnsi"/>
          <w:sz w:val="22"/>
          <w:szCs w:val="22"/>
        </w:rPr>
        <w:t>n</w:t>
      </w:r>
      <w:r w:rsidRPr="004151B3">
        <w:rPr>
          <w:rFonts w:asciiTheme="minorHAnsi" w:eastAsia="Arial" w:hAnsiTheme="minorHAnsi" w:cstheme="minorHAnsi"/>
          <w:spacing w:val="38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sz w:val="22"/>
          <w:szCs w:val="22"/>
        </w:rPr>
        <w:t>p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4151B3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151B3">
        <w:rPr>
          <w:rFonts w:asciiTheme="minorHAnsi" w:eastAsia="Arial" w:hAnsiTheme="minorHAnsi" w:cstheme="minorHAnsi"/>
          <w:sz w:val="22"/>
          <w:szCs w:val="22"/>
        </w:rPr>
        <w:t>t</w:t>
      </w:r>
      <w:r w:rsidRPr="004151B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151B3">
        <w:rPr>
          <w:rFonts w:asciiTheme="minorHAnsi" w:eastAsia="Arial" w:hAnsiTheme="minorHAnsi" w:cstheme="minorHAnsi"/>
          <w:sz w:val="22"/>
          <w:szCs w:val="22"/>
        </w:rPr>
        <w:t>c</w:t>
      </w:r>
      <w:r w:rsidRPr="004151B3">
        <w:rPr>
          <w:rFonts w:asciiTheme="minorHAnsi" w:eastAsia="Arial" w:hAnsiTheme="minorHAnsi" w:cstheme="minorHAnsi"/>
          <w:spacing w:val="42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sz w:val="22"/>
          <w:szCs w:val="22"/>
        </w:rPr>
        <w:t>and</w:t>
      </w:r>
      <w:r w:rsidRPr="004151B3">
        <w:rPr>
          <w:rFonts w:asciiTheme="minorHAnsi" w:eastAsia="Arial" w:hAnsiTheme="minorHAnsi" w:cstheme="minorHAnsi"/>
          <w:spacing w:val="42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sz w:val="22"/>
          <w:szCs w:val="22"/>
        </w:rPr>
        <w:t>pape</w:t>
      </w:r>
      <w:r w:rsidRPr="004151B3">
        <w:rPr>
          <w:rFonts w:asciiTheme="minorHAnsi" w:eastAsia="Arial" w:hAnsiTheme="minorHAnsi" w:cstheme="minorHAnsi"/>
          <w:spacing w:val="-1"/>
          <w:sz w:val="22"/>
          <w:szCs w:val="22"/>
        </w:rPr>
        <w:t>r-</w:t>
      </w:r>
      <w:r w:rsidRPr="004151B3">
        <w:rPr>
          <w:rFonts w:asciiTheme="minorHAnsi" w:eastAsia="Arial" w:hAnsiTheme="minorHAnsi" w:cstheme="minorHAnsi"/>
          <w:sz w:val="22"/>
          <w:szCs w:val="22"/>
        </w:rPr>
        <w:t>ba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151B3">
        <w:rPr>
          <w:rFonts w:asciiTheme="minorHAnsi" w:eastAsia="Arial" w:hAnsiTheme="minorHAnsi" w:cstheme="minorHAnsi"/>
          <w:sz w:val="22"/>
          <w:szCs w:val="22"/>
        </w:rPr>
        <w:t>ed</w:t>
      </w:r>
      <w:r w:rsidRPr="004151B3">
        <w:rPr>
          <w:rFonts w:asciiTheme="minorHAnsi" w:eastAsia="Arial" w:hAnsiTheme="minorHAnsi" w:cstheme="minorHAnsi"/>
          <w:spacing w:val="35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4151B3">
        <w:rPr>
          <w:rFonts w:asciiTheme="minorHAnsi" w:eastAsia="Arial" w:hAnsiTheme="minorHAnsi" w:cstheme="minorHAnsi"/>
          <w:sz w:val="22"/>
          <w:szCs w:val="22"/>
        </w:rPr>
        <w:t>a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ck</w:t>
      </w:r>
      <w:r w:rsidRPr="004151B3">
        <w:rPr>
          <w:rFonts w:asciiTheme="minorHAnsi" w:eastAsia="Arial" w:hAnsiTheme="minorHAnsi" w:cstheme="minorHAnsi"/>
          <w:sz w:val="22"/>
          <w:szCs w:val="22"/>
        </w:rPr>
        <w:t>ag</w:t>
      </w:r>
      <w:r w:rsidRPr="004151B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151B3">
        <w:rPr>
          <w:rFonts w:asciiTheme="minorHAnsi" w:eastAsia="Arial" w:hAnsiTheme="minorHAnsi" w:cstheme="minorHAnsi"/>
          <w:sz w:val="22"/>
          <w:szCs w:val="22"/>
        </w:rPr>
        <w:t>ng</w:t>
      </w:r>
      <w:r w:rsidRPr="004151B3">
        <w:rPr>
          <w:rFonts w:asciiTheme="minorHAnsi" w:eastAsia="Arial" w:hAnsiTheme="minorHAnsi" w:cstheme="minorHAnsi"/>
          <w:spacing w:val="37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sz w:val="22"/>
          <w:szCs w:val="22"/>
        </w:rPr>
        <w:t>p</w:t>
      </w:r>
      <w:r w:rsidRPr="004151B3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4151B3">
        <w:rPr>
          <w:rFonts w:asciiTheme="minorHAnsi" w:eastAsia="Arial" w:hAnsiTheme="minorHAnsi" w:cstheme="minorHAnsi"/>
          <w:sz w:val="22"/>
          <w:szCs w:val="22"/>
        </w:rPr>
        <w:t>odu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151B3">
        <w:rPr>
          <w:rFonts w:asciiTheme="minorHAnsi" w:eastAsia="Arial" w:hAnsiTheme="minorHAnsi" w:cstheme="minorHAnsi"/>
          <w:sz w:val="22"/>
          <w:szCs w:val="22"/>
        </w:rPr>
        <w:t>ts</w:t>
      </w:r>
      <w:r w:rsidRPr="004151B3">
        <w:rPr>
          <w:rFonts w:asciiTheme="minorHAnsi" w:eastAsia="Arial" w:hAnsiTheme="minorHAnsi" w:cstheme="minorHAnsi"/>
          <w:spacing w:val="40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sz w:val="22"/>
          <w:szCs w:val="22"/>
        </w:rPr>
        <w:t>w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151B3">
        <w:rPr>
          <w:rFonts w:asciiTheme="minorHAnsi" w:eastAsia="Arial" w:hAnsiTheme="minorHAnsi" w:cstheme="minorHAnsi"/>
          <w:sz w:val="22"/>
          <w:szCs w:val="22"/>
        </w:rPr>
        <w:t>th</w:t>
      </w:r>
      <w:r w:rsidRPr="004151B3">
        <w:rPr>
          <w:rFonts w:asciiTheme="minorHAnsi" w:eastAsia="Arial" w:hAnsiTheme="minorHAnsi" w:cstheme="minorHAnsi"/>
          <w:spacing w:val="43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sz w:val="22"/>
          <w:szCs w:val="22"/>
        </w:rPr>
        <w:t>$800</w:t>
      </w:r>
      <w:r w:rsidRPr="004151B3">
        <w:rPr>
          <w:rFonts w:asciiTheme="minorHAnsi" w:eastAsia="Arial" w:hAnsiTheme="minorHAnsi" w:cstheme="minorHAnsi"/>
          <w:spacing w:val="44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illi</w:t>
      </w:r>
      <w:r w:rsidRPr="004151B3">
        <w:rPr>
          <w:rFonts w:asciiTheme="minorHAnsi" w:eastAsia="Arial" w:hAnsiTheme="minorHAnsi" w:cstheme="minorHAnsi"/>
          <w:sz w:val="22"/>
          <w:szCs w:val="22"/>
        </w:rPr>
        <w:t>on</w:t>
      </w:r>
      <w:r w:rsidRPr="004151B3">
        <w:rPr>
          <w:rFonts w:asciiTheme="minorHAnsi" w:eastAsia="Arial" w:hAnsiTheme="minorHAnsi" w:cstheme="minorHAnsi"/>
          <w:spacing w:val="40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151B3">
        <w:rPr>
          <w:rFonts w:asciiTheme="minorHAnsi" w:eastAsia="Arial" w:hAnsiTheme="minorHAnsi" w:cstheme="minorHAnsi"/>
          <w:sz w:val="22"/>
          <w:szCs w:val="22"/>
        </w:rPr>
        <w:t>n</w:t>
      </w:r>
      <w:r w:rsidRPr="004151B3">
        <w:rPr>
          <w:rFonts w:asciiTheme="minorHAnsi" w:eastAsia="Arial" w:hAnsiTheme="minorHAnsi" w:cstheme="minorHAnsi"/>
          <w:spacing w:val="44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sz w:val="22"/>
          <w:szCs w:val="22"/>
        </w:rPr>
        <w:t>annual</w:t>
      </w:r>
      <w:r w:rsidRPr="004151B3">
        <w:rPr>
          <w:rFonts w:asciiTheme="minorHAnsi" w:eastAsia="Arial" w:hAnsiTheme="minorHAnsi" w:cstheme="minorHAnsi"/>
          <w:spacing w:val="41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4151B3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4151B3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4151B3">
        <w:rPr>
          <w:rFonts w:asciiTheme="minorHAnsi" w:eastAsia="Arial" w:hAnsiTheme="minorHAnsi" w:cstheme="minorHAnsi"/>
          <w:sz w:val="22"/>
          <w:szCs w:val="22"/>
        </w:rPr>
        <w:t>enue.</w:t>
      </w:r>
      <w:r w:rsidRPr="004151B3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sz w:val="22"/>
          <w:szCs w:val="22"/>
        </w:rPr>
        <w:t>D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151B3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4151B3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151B3">
        <w:rPr>
          <w:rFonts w:asciiTheme="minorHAnsi" w:eastAsia="Arial" w:hAnsiTheme="minorHAnsi" w:cstheme="minorHAnsi"/>
          <w:sz w:val="22"/>
          <w:szCs w:val="22"/>
        </w:rPr>
        <w:t>t</w:t>
      </w:r>
      <w:r w:rsidRPr="004151B3">
        <w:rPr>
          <w:rFonts w:asciiTheme="minorHAnsi" w:eastAsia="Arial" w:hAnsiTheme="minorHAnsi" w:cstheme="minorHAnsi"/>
          <w:spacing w:val="41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sz w:val="22"/>
          <w:szCs w:val="22"/>
        </w:rPr>
        <w:t>a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4151B3">
        <w:rPr>
          <w:rFonts w:asciiTheme="minorHAnsi" w:eastAsia="Arial" w:hAnsiTheme="minorHAnsi" w:cstheme="minorHAnsi"/>
          <w:sz w:val="22"/>
          <w:szCs w:val="22"/>
        </w:rPr>
        <w:t>l a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151B3">
        <w:rPr>
          <w:rFonts w:asciiTheme="minorHAnsi" w:eastAsia="Arial" w:hAnsiTheme="minorHAnsi" w:cstheme="minorHAnsi"/>
          <w:sz w:val="22"/>
          <w:szCs w:val="22"/>
        </w:rPr>
        <w:t>pe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151B3">
        <w:rPr>
          <w:rFonts w:asciiTheme="minorHAnsi" w:eastAsia="Arial" w:hAnsiTheme="minorHAnsi" w:cstheme="minorHAnsi"/>
          <w:sz w:val="22"/>
          <w:szCs w:val="22"/>
        </w:rPr>
        <w:t>ts</w:t>
      </w:r>
      <w:r w:rsidRPr="004151B3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4151B3">
        <w:rPr>
          <w:rFonts w:asciiTheme="minorHAnsi" w:eastAsia="Arial" w:hAnsiTheme="minorHAnsi" w:cstheme="minorHAnsi"/>
          <w:sz w:val="22"/>
          <w:szCs w:val="22"/>
        </w:rPr>
        <w:t>f</w:t>
      </w:r>
      <w:r w:rsidRPr="004151B3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sz w:val="22"/>
          <w:szCs w:val="22"/>
        </w:rPr>
        <w:t>p</w:t>
      </w:r>
      <w:r w:rsidRPr="004151B3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4151B3">
        <w:rPr>
          <w:rFonts w:asciiTheme="minorHAnsi" w:eastAsia="Arial" w:hAnsiTheme="minorHAnsi" w:cstheme="minorHAnsi"/>
          <w:sz w:val="22"/>
          <w:szCs w:val="22"/>
        </w:rPr>
        <w:t>odu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151B3">
        <w:rPr>
          <w:rFonts w:asciiTheme="minorHAnsi" w:eastAsia="Arial" w:hAnsiTheme="minorHAnsi" w:cstheme="minorHAnsi"/>
          <w:sz w:val="22"/>
          <w:szCs w:val="22"/>
        </w:rPr>
        <w:t>t</w:t>
      </w:r>
      <w:r w:rsidRPr="004151B3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4151B3">
        <w:rPr>
          <w:rFonts w:asciiTheme="minorHAnsi" w:eastAsia="Arial" w:hAnsiTheme="minorHAnsi" w:cstheme="minorHAnsi"/>
          <w:sz w:val="22"/>
          <w:szCs w:val="22"/>
        </w:rPr>
        <w:t>a</w:t>
      </w:r>
      <w:r w:rsidRPr="004151B3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k</w:t>
      </w:r>
      <w:r w:rsidRPr="004151B3">
        <w:rPr>
          <w:rFonts w:asciiTheme="minorHAnsi" w:eastAsia="Arial" w:hAnsiTheme="minorHAnsi" w:cstheme="minorHAnsi"/>
          <w:sz w:val="22"/>
          <w:szCs w:val="22"/>
        </w:rPr>
        <w:t>et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151B3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4151B3">
        <w:rPr>
          <w:rFonts w:asciiTheme="minorHAnsi" w:eastAsia="Arial" w:hAnsiTheme="minorHAnsi" w:cstheme="minorHAnsi"/>
          <w:sz w:val="22"/>
          <w:szCs w:val="22"/>
        </w:rPr>
        <w:t>g,</w:t>
      </w:r>
      <w:r w:rsidRPr="004151B3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4151B3">
        <w:rPr>
          <w:rFonts w:asciiTheme="minorHAnsi" w:eastAsia="Arial" w:hAnsiTheme="minorHAnsi" w:cstheme="minorHAnsi"/>
          <w:sz w:val="22"/>
          <w:szCs w:val="22"/>
        </w:rPr>
        <w:t>a</w:t>
      </w:r>
      <w:r w:rsidRPr="004151B3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k</w:t>
      </w:r>
      <w:r w:rsidRPr="004151B3">
        <w:rPr>
          <w:rFonts w:asciiTheme="minorHAnsi" w:eastAsia="Arial" w:hAnsiTheme="minorHAnsi" w:cstheme="minorHAnsi"/>
          <w:sz w:val="22"/>
          <w:szCs w:val="22"/>
        </w:rPr>
        <w:t>et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151B3">
        <w:rPr>
          <w:rFonts w:asciiTheme="minorHAnsi" w:eastAsia="Arial" w:hAnsiTheme="minorHAnsi" w:cstheme="minorHAnsi"/>
          <w:sz w:val="22"/>
          <w:szCs w:val="22"/>
        </w:rPr>
        <w:t>ng</w:t>
      </w:r>
      <w:r w:rsidRPr="004151B3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151B3">
        <w:rPr>
          <w:rFonts w:asciiTheme="minorHAnsi" w:eastAsia="Arial" w:hAnsiTheme="minorHAnsi" w:cstheme="minorHAnsi"/>
          <w:sz w:val="22"/>
          <w:szCs w:val="22"/>
        </w:rPr>
        <w:t>o</w:t>
      </w:r>
      <w:r w:rsidRPr="004151B3">
        <w:rPr>
          <w:rFonts w:asciiTheme="minorHAnsi" w:eastAsia="Arial" w:hAnsiTheme="minorHAnsi" w:cstheme="minorHAnsi"/>
          <w:spacing w:val="-2"/>
          <w:sz w:val="22"/>
          <w:szCs w:val="22"/>
        </w:rPr>
        <w:t>mm</w:t>
      </w:r>
      <w:r w:rsidRPr="004151B3">
        <w:rPr>
          <w:rFonts w:asciiTheme="minorHAnsi" w:eastAsia="Arial" w:hAnsiTheme="minorHAnsi" w:cstheme="minorHAnsi"/>
          <w:sz w:val="22"/>
          <w:szCs w:val="22"/>
        </w:rPr>
        <w:t>un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ic</w:t>
      </w:r>
      <w:r w:rsidRPr="004151B3">
        <w:rPr>
          <w:rFonts w:asciiTheme="minorHAnsi" w:eastAsia="Arial" w:hAnsiTheme="minorHAnsi" w:cstheme="minorHAnsi"/>
          <w:sz w:val="22"/>
          <w:szCs w:val="22"/>
        </w:rPr>
        <w:t>at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151B3">
        <w:rPr>
          <w:rFonts w:asciiTheme="minorHAnsi" w:eastAsia="Arial" w:hAnsiTheme="minorHAnsi" w:cstheme="minorHAnsi"/>
          <w:sz w:val="22"/>
          <w:szCs w:val="22"/>
        </w:rPr>
        <w:t>on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151B3">
        <w:rPr>
          <w:rFonts w:asciiTheme="minorHAnsi" w:eastAsia="Arial" w:hAnsiTheme="minorHAnsi" w:cstheme="minorHAnsi"/>
          <w:sz w:val="22"/>
          <w:szCs w:val="22"/>
        </w:rPr>
        <w:t>, bu</w:t>
      </w:r>
      <w:r w:rsidRPr="004151B3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151B3">
        <w:rPr>
          <w:rFonts w:asciiTheme="minorHAnsi" w:eastAsia="Arial" w:hAnsiTheme="minorHAnsi" w:cstheme="minorHAnsi"/>
          <w:sz w:val="22"/>
          <w:szCs w:val="22"/>
        </w:rPr>
        <w:t>ne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151B3">
        <w:rPr>
          <w:rFonts w:asciiTheme="minorHAnsi" w:eastAsia="Arial" w:hAnsiTheme="minorHAnsi" w:cstheme="minorHAnsi"/>
          <w:sz w:val="22"/>
          <w:szCs w:val="22"/>
        </w:rPr>
        <w:t>s</w:t>
      </w:r>
      <w:r w:rsidRPr="004151B3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sz w:val="22"/>
          <w:szCs w:val="22"/>
        </w:rPr>
        <w:t>p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4151B3">
        <w:rPr>
          <w:rFonts w:asciiTheme="minorHAnsi" w:eastAsia="Arial" w:hAnsiTheme="minorHAnsi" w:cstheme="minorHAnsi"/>
          <w:sz w:val="22"/>
          <w:szCs w:val="22"/>
        </w:rPr>
        <w:t>ann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151B3">
        <w:rPr>
          <w:rFonts w:asciiTheme="minorHAnsi" w:eastAsia="Arial" w:hAnsiTheme="minorHAnsi" w:cstheme="minorHAnsi"/>
          <w:sz w:val="22"/>
          <w:szCs w:val="22"/>
        </w:rPr>
        <w:t>ng,</w:t>
      </w:r>
      <w:r w:rsidRPr="004151B3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4151B3">
        <w:rPr>
          <w:rFonts w:asciiTheme="minorHAnsi" w:eastAsia="Arial" w:hAnsiTheme="minorHAnsi" w:cstheme="minorHAnsi"/>
          <w:sz w:val="22"/>
          <w:szCs w:val="22"/>
        </w:rPr>
        <w:t>o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4151B3">
        <w:rPr>
          <w:rFonts w:asciiTheme="minorHAnsi" w:eastAsia="Arial" w:hAnsiTheme="minorHAnsi" w:cstheme="minorHAnsi"/>
          <w:sz w:val="22"/>
          <w:szCs w:val="22"/>
        </w:rPr>
        <w:t>u</w:t>
      </w:r>
      <w:r w:rsidRPr="004151B3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4151B3">
        <w:rPr>
          <w:rFonts w:asciiTheme="minorHAnsi" w:eastAsia="Arial" w:hAnsiTheme="minorHAnsi" w:cstheme="minorHAnsi"/>
          <w:sz w:val="22"/>
          <w:szCs w:val="22"/>
        </w:rPr>
        <w:t>e</w:t>
      </w:r>
      <w:r w:rsidRPr="004151B3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sz w:val="22"/>
          <w:szCs w:val="22"/>
        </w:rPr>
        <w:t>and</w:t>
      </w:r>
      <w:r w:rsidRPr="004151B3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4151B3">
        <w:rPr>
          <w:rFonts w:asciiTheme="minorHAnsi" w:eastAsia="Arial" w:hAnsiTheme="minorHAnsi" w:cstheme="minorHAnsi"/>
          <w:sz w:val="22"/>
          <w:szCs w:val="22"/>
        </w:rPr>
        <w:t>e</w:t>
      </w:r>
      <w:r w:rsidRPr="004151B3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4151B3">
        <w:rPr>
          <w:rFonts w:asciiTheme="minorHAnsi" w:eastAsia="Arial" w:hAnsiTheme="minorHAnsi" w:cstheme="minorHAnsi"/>
          <w:sz w:val="22"/>
          <w:szCs w:val="22"/>
        </w:rPr>
        <w:t>enue</w:t>
      </w:r>
      <w:r w:rsidRPr="004151B3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151B3">
        <w:rPr>
          <w:rFonts w:asciiTheme="minorHAnsi" w:eastAsia="Arial" w:hAnsiTheme="minorHAnsi" w:cstheme="minorHAnsi"/>
          <w:sz w:val="22"/>
          <w:szCs w:val="22"/>
        </w:rPr>
        <w:t>ont</w:t>
      </w:r>
      <w:r w:rsidRPr="004151B3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4151B3">
        <w:rPr>
          <w:rFonts w:asciiTheme="minorHAnsi" w:eastAsia="Arial" w:hAnsiTheme="minorHAnsi" w:cstheme="minorHAnsi"/>
          <w:sz w:val="22"/>
          <w:szCs w:val="22"/>
        </w:rPr>
        <w:t>a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151B3">
        <w:rPr>
          <w:rFonts w:asciiTheme="minorHAnsi" w:eastAsia="Arial" w:hAnsiTheme="minorHAnsi" w:cstheme="minorHAnsi"/>
          <w:sz w:val="22"/>
          <w:szCs w:val="22"/>
        </w:rPr>
        <w:t>t,</w:t>
      </w:r>
      <w:r w:rsidRPr="004151B3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4151B3">
        <w:rPr>
          <w:rFonts w:asciiTheme="minorHAnsi" w:eastAsia="Arial" w:hAnsiTheme="minorHAnsi" w:cstheme="minorHAnsi"/>
          <w:sz w:val="22"/>
          <w:szCs w:val="22"/>
        </w:rPr>
        <w:t>a</w:t>
      </w:r>
      <w:r w:rsidRPr="004151B3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k</w:t>
      </w:r>
      <w:r w:rsidRPr="004151B3">
        <w:rPr>
          <w:rFonts w:asciiTheme="minorHAnsi" w:eastAsia="Arial" w:hAnsiTheme="minorHAnsi" w:cstheme="minorHAnsi"/>
          <w:sz w:val="22"/>
          <w:szCs w:val="22"/>
        </w:rPr>
        <w:t>et ana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4151B3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sis</w:t>
      </w:r>
      <w:r w:rsidRPr="004151B3">
        <w:rPr>
          <w:rFonts w:asciiTheme="minorHAnsi" w:eastAsia="Arial" w:hAnsiTheme="minorHAnsi" w:cstheme="minorHAnsi"/>
          <w:sz w:val="22"/>
          <w:szCs w:val="22"/>
        </w:rPr>
        <w:t>,</w:t>
      </w:r>
      <w:r w:rsidRPr="004151B3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sz w:val="22"/>
          <w:szCs w:val="22"/>
        </w:rPr>
        <w:t>and p</w:t>
      </w:r>
      <w:r w:rsidRPr="004151B3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4151B3">
        <w:rPr>
          <w:rFonts w:asciiTheme="minorHAnsi" w:eastAsia="Arial" w:hAnsiTheme="minorHAnsi" w:cstheme="minorHAnsi"/>
          <w:sz w:val="22"/>
          <w:szCs w:val="22"/>
        </w:rPr>
        <w:t>odu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151B3">
        <w:rPr>
          <w:rFonts w:asciiTheme="minorHAnsi" w:eastAsia="Arial" w:hAnsiTheme="minorHAnsi" w:cstheme="minorHAnsi"/>
          <w:sz w:val="22"/>
          <w:szCs w:val="22"/>
        </w:rPr>
        <w:t>t</w:t>
      </w:r>
      <w:r w:rsidRPr="004151B3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sz w:val="22"/>
          <w:szCs w:val="22"/>
        </w:rPr>
        <w:t>t</w:t>
      </w:r>
      <w:r w:rsidRPr="004151B3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4151B3">
        <w:rPr>
          <w:rFonts w:asciiTheme="minorHAnsi" w:eastAsia="Arial" w:hAnsiTheme="minorHAnsi" w:cstheme="minorHAnsi"/>
          <w:sz w:val="22"/>
          <w:szCs w:val="22"/>
        </w:rPr>
        <w:t>a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151B3">
        <w:rPr>
          <w:rFonts w:asciiTheme="minorHAnsi" w:eastAsia="Arial" w:hAnsiTheme="minorHAnsi" w:cstheme="minorHAnsi"/>
          <w:sz w:val="22"/>
          <w:szCs w:val="22"/>
        </w:rPr>
        <w:t>n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151B3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4151B3">
        <w:rPr>
          <w:rFonts w:asciiTheme="minorHAnsi" w:eastAsia="Arial" w:hAnsiTheme="minorHAnsi" w:cstheme="minorHAnsi"/>
          <w:sz w:val="22"/>
          <w:szCs w:val="22"/>
        </w:rPr>
        <w:t>g</w:t>
      </w:r>
      <w:r w:rsidRPr="004151B3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4151B3">
        <w:rPr>
          <w:rFonts w:asciiTheme="minorHAnsi" w:eastAsia="Arial" w:hAnsiTheme="minorHAnsi" w:cstheme="minorHAnsi"/>
          <w:sz w:val="22"/>
          <w:szCs w:val="22"/>
        </w:rPr>
        <w:t>or $400</w:t>
      </w:r>
      <w:r w:rsidRPr="004151B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il</w:t>
      </w:r>
      <w:r w:rsidRPr="004151B3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151B3">
        <w:rPr>
          <w:rFonts w:asciiTheme="minorHAnsi" w:eastAsia="Arial" w:hAnsiTheme="minorHAnsi" w:cstheme="minorHAnsi"/>
          <w:sz w:val="22"/>
          <w:szCs w:val="22"/>
        </w:rPr>
        <w:t>on</w:t>
      </w:r>
      <w:r w:rsidRPr="004151B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4151B3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ck</w:t>
      </w:r>
      <w:r w:rsidRPr="004151B3">
        <w:rPr>
          <w:rFonts w:asciiTheme="minorHAnsi" w:eastAsia="Arial" w:hAnsiTheme="minorHAnsi" w:cstheme="minorHAnsi"/>
          <w:sz w:val="22"/>
          <w:szCs w:val="22"/>
        </w:rPr>
        <w:t>ag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151B3">
        <w:rPr>
          <w:rFonts w:asciiTheme="minorHAnsi" w:eastAsia="Arial" w:hAnsiTheme="minorHAnsi" w:cstheme="minorHAnsi"/>
          <w:sz w:val="22"/>
          <w:szCs w:val="22"/>
        </w:rPr>
        <w:t>ng</w:t>
      </w:r>
      <w:r w:rsidRPr="004151B3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4151B3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4151B3">
        <w:rPr>
          <w:rFonts w:asciiTheme="minorHAnsi" w:eastAsia="Arial" w:hAnsiTheme="minorHAnsi" w:cstheme="minorHAnsi"/>
          <w:sz w:val="22"/>
          <w:szCs w:val="22"/>
        </w:rPr>
        <w:t>odu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151B3">
        <w:rPr>
          <w:rFonts w:asciiTheme="minorHAnsi" w:eastAsia="Arial" w:hAnsiTheme="minorHAnsi" w:cstheme="minorHAnsi"/>
          <w:sz w:val="22"/>
          <w:szCs w:val="22"/>
        </w:rPr>
        <w:t>ts</w:t>
      </w:r>
      <w:r w:rsidRPr="004151B3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sz w:val="22"/>
          <w:szCs w:val="22"/>
        </w:rPr>
        <w:t>d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151B3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151B3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151B3">
        <w:rPr>
          <w:rFonts w:asciiTheme="minorHAnsi" w:eastAsia="Arial" w:hAnsiTheme="minorHAnsi" w:cstheme="minorHAnsi"/>
          <w:sz w:val="22"/>
          <w:szCs w:val="22"/>
        </w:rPr>
        <w:t>on.</w:t>
      </w:r>
      <w:r w:rsidRPr="004151B3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4151B3">
        <w:rPr>
          <w:rFonts w:asciiTheme="minorHAnsi" w:eastAsia="Arial" w:hAnsiTheme="minorHAnsi" w:cstheme="minorHAnsi"/>
          <w:sz w:val="22"/>
          <w:szCs w:val="22"/>
        </w:rPr>
        <w:t>anage</w:t>
      </w:r>
      <w:r w:rsidRPr="004151B3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4151B3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4151B3">
        <w:rPr>
          <w:rFonts w:asciiTheme="minorHAnsi" w:eastAsia="Arial" w:hAnsiTheme="minorHAnsi" w:cstheme="minorHAnsi"/>
          <w:sz w:val="22"/>
          <w:szCs w:val="22"/>
        </w:rPr>
        <w:t>ur</w:t>
      </w:r>
      <w:r w:rsidRPr="004151B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sz w:val="22"/>
          <w:szCs w:val="22"/>
        </w:rPr>
        <w:t>d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151B3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4151B3">
        <w:rPr>
          <w:rFonts w:asciiTheme="minorHAnsi" w:eastAsia="Arial" w:hAnsiTheme="minorHAnsi" w:cstheme="minorHAnsi"/>
          <w:sz w:val="22"/>
          <w:szCs w:val="22"/>
        </w:rPr>
        <w:t>e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151B3">
        <w:rPr>
          <w:rFonts w:asciiTheme="minorHAnsi" w:eastAsia="Arial" w:hAnsiTheme="minorHAnsi" w:cstheme="minorHAnsi"/>
          <w:sz w:val="22"/>
          <w:szCs w:val="22"/>
        </w:rPr>
        <w:t>t</w:t>
      </w:r>
      <w:r w:rsidRPr="004151B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r</w:t>
      </w:r>
      <w:r w:rsidRPr="004151B3">
        <w:rPr>
          <w:rFonts w:asciiTheme="minorHAnsi" w:eastAsia="Arial" w:hAnsiTheme="minorHAnsi" w:cstheme="minorHAnsi"/>
          <w:sz w:val="22"/>
          <w:szCs w:val="22"/>
        </w:rPr>
        <w:t>epo</w:t>
      </w:r>
      <w:r w:rsidRPr="004151B3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4151B3">
        <w:rPr>
          <w:rFonts w:asciiTheme="minorHAnsi" w:eastAsia="Arial" w:hAnsiTheme="minorHAnsi" w:cstheme="minorHAnsi"/>
          <w:sz w:val="22"/>
          <w:szCs w:val="22"/>
        </w:rPr>
        <w:t>t</w:t>
      </w:r>
      <w:r w:rsidRPr="004151B3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4151B3">
        <w:rPr>
          <w:rFonts w:asciiTheme="minorHAnsi" w:eastAsia="Arial" w:hAnsiTheme="minorHAnsi" w:cstheme="minorHAnsi"/>
          <w:sz w:val="22"/>
          <w:szCs w:val="22"/>
        </w:rPr>
        <w:t>.</w:t>
      </w:r>
      <w:r w:rsidRPr="004151B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sz w:val="22"/>
          <w:szCs w:val="22"/>
        </w:rPr>
        <w:t>Repo</w:t>
      </w:r>
      <w:r w:rsidRPr="004151B3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4151B3">
        <w:rPr>
          <w:rFonts w:asciiTheme="minorHAnsi" w:eastAsia="Arial" w:hAnsiTheme="minorHAnsi" w:cstheme="minorHAnsi"/>
          <w:sz w:val="22"/>
          <w:szCs w:val="22"/>
        </w:rPr>
        <w:t>t</w:t>
      </w:r>
      <w:r w:rsidRPr="004151B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sz w:val="22"/>
          <w:szCs w:val="22"/>
        </w:rPr>
        <w:t>to</w:t>
      </w:r>
      <w:r w:rsidRPr="004151B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151B3">
        <w:rPr>
          <w:rFonts w:asciiTheme="minorHAnsi" w:eastAsia="Arial" w:hAnsiTheme="minorHAnsi" w:cstheme="minorHAnsi"/>
          <w:sz w:val="22"/>
          <w:szCs w:val="22"/>
        </w:rPr>
        <w:t>en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151B3">
        <w:rPr>
          <w:rFonts w:asciiTheme="minorHAnsi" w:eastAsia="Arial" w:hAnsiTheme="minorHAnsi" w:cstheme="minorHAnsi"/>
          <w:sz w:val="22"/>
          <w:szCs w:val="22"/>
        </w:rPr>
        <w:t xml:space="preserve">or 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Vic</w:t>
      </w:r>
      <w:r w:rsidRPr="004151B3">
        <w:rPr>
          <w:rFonts w:asciiTheme="minorHAnsi" w:eastAsia="Arial" w:hAnsiTheme="minorHAnsi" w:cstheme="minorHAnsi"/>
          <w:sz w:val="22"/>
          <w:szCs w:val="22"/>
        </w:rPr>
        <w:t>e</w:t>
      </w:r>
      <w:r w:rsidRPr="004151B3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4151B3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4151B3">
        <w:rPr>
          <w:rFonts w:asciiTheme="minorHAnsi" w:eastAsia="Arial" w:hAnsiTheme="minorHAnsi" w:cstheme="minorHAnsi"/>
          <w:sz w:val="22"/>
          <w:szCs w:val="22"/>
        </w:rPr>
        <w:t>e</w:t>
      </w:r>
      <w:r w:rsidRPr="004151B3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151B3">
        <w:rPr>
          <w:rFonts w:asciiTheme="minorHAnsi" w:eastAsia="Arial" w:hAnsiTheme="minorHAnsi" w:cstheme="minorHAnsi"/>
          <w:sz w:val="22"/>
          <w:szCs w:val="22"/>
        </w:rPr>
        <w:t>dent</w:t>
      </w:r>
      <w:r w:rsidRPr="004151B3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sz w:val="22"/>
          <w:szCs w:val="22"/>
        </w:rPr>
        <w:t>of</w:t>
      </w:r>
      <w:r w:rsidRPr="004151B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4151B3">
        <w:rPr>
          <w:rFonts w:asciiTheme="minorHAnsi" w:eastAsia="Arial" w:hAnsiTheme="minorHAnsi" w:cstheme="minorHAnsi"/>
          <w:sz w:val="22"/>
          <w:szCs w:val="22"/>
        </w:rPr>
        <w:t>a</w:t>
      </w:r>
      <w:r w:rsidRPr="004151B3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k</w:t>
      </w:r>
      <w:r w:rsidRPr="004151B3">
        <w:rPr>
          <w:rFonts w:asciiTheme="minorHAnsi" w:eastAsia="Arial" w:hAnsiTheme="minorHAnsi" w:cstheme="minorHAnsi"/>
          <w:sz w:val="22"/>
          <w:szCs w:val="22"/>
        </w:rPr>
        <w:t>et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151B3">
        <w:rPr>
          <w:rFonts w:asciiTheme="minorHAnsi" w:eastAsia="Arial" w:hAnsiTheme="minorHAnsi" w:cstheme="minorHAnsi"/>
          <w:sz w:val="22"/>
          <w:szCs w:val="22"/>
        </w:rPr>
        <w:t>ng.</w:t>
      </w:r>
    </w:p>
    <w:p w14:paraId="0F61FCDD" w14:textId="77777777" w:rsidR="00327049" w:rsidRPr="004151B3" w:rsidRDefault="004151B3" w:rsidP="004151B3">
      <w:pPr>
        <w:ind w:left="228" w:right="874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4151B3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4151B3">
        <w:rPr>
          <w:rFonts w:asciiTheme="minorHAnsi" w:eastAsia="Verdana" w:hAnsiTheme="minorHAnsi" w:cstheme="minorHAnsi"/>
          <w:spacing w:val="56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sz w:val="22"/>
          <w:szCs w:val="22"/>
        </w:rPr>
        <w:t>De</w:t>
      </w:r>
      <w:r w:rsidRPr="004151B3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4151B3">
        <w:rPr>
          <w:rFonts w:asciiTheme="minorHAnsi" w:eastAsia="Arial" w:hAnsiTheme="minorHAnsi" w:cstheme="minorHAnsi"/>
          <w:sz w:val="22"/>
          <w:szCs w:val="22"/>
        </w:rPr>
        <w:t>e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4151B3">
        <w:rPr>
          <w:rFonts w:asciiTheme="minorHAnsi" w:eastAsia="Arial" w:hAnsiTheme="minorHAnsi" w:cstheme="minorHAnsi"/>
          <w:sz w:val="22"/>
          <w:szCs w:val="22"/>
        </w:rPr>
        <w:t>oped</w:t>
      </w:r>
      <w:r w:rsidRPr="004151B3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sz w:val="22"/>
          <w:szCs w:val="22"/>
        </w:rPr>
        <w:t>and</w:t>
      </w:r>
      <w:r w:rsidRPr="004151B3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4151B3">
        <w:rPr>
          <w:rFonts w:asciiTheme="minorHAnsi" w:eastAsia="Arial" w:hAnsiTheme="minorHAnsi" w:cstheme="minorHAnsi"/>
          <w:sz w:val="22"/>
          <w:szCs w:val="22"/>
        </w:rPr>
        <w:t>aun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151B3">
        <w:rPr>
          <w:rFonts w:asciiTheme="minorHAnsi" w:eastAsia="Arial" w:hAnsiTheme="minorHAnsi" w:cstheme="minorHAnsi"/>
          <w:sz w:val="22"/>
          <w:szCs w:val="22"/>
        </w:rPr>
        <w:t>hed</w:t>
      </w:r>
      <w:r w:rsidRPr="004151B3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sz w:val="22"/>
          <w:szCs w:val="22"/>
        </w:rPr>
        <w:t>new</w:t>
      </w:r>
      <w:r w:rsidRPr="004151B3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sz w:val="22"/>
          <w:szCs w:val="22"/>
        </w:rPr>
        <w:t>pa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ck</w:t>
      </w:r>
      <w:r w:rsidRPr="004151B3">
        <w:rPr>
          <w:rFonts w:asciiTheme="minorHAnsi" w:eastAsia="Arial" w:hAnsiTheme="minorHAnsi" w:cstheme="minorHAnsi"/>
          <w:sz w:val="22"/>
          <w:szCs w:val="22"/>
        </w:rPr>
        <w:t>ag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151B3">
        <w:rPr>
          <w:rFonts w:asciiTheme="minorHAnsi" w:eastAsia="Arial" w:hAnsiTheme="minorHAnsi" w:cstheme="minorHAnsi"/>
          <w:sz w:val="22"/>
          <w:szCs w:val="22"/>
        </w:rPr>
        <w:t>ng</w:t>
      </w:r>
      <w:r w:rsidRPr="004151B3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sz w:val="22"/>
          <w:szCs w:val="22"/>
        </w:rPr>
        <w:t>p</w:t>
      </w:r>
      <w:r w:rsidRPr="004151B3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4151B3">
        <w:rPr>
          <w:rFonts w:asciiTheme="minorHAnsi" w:eastAsia="Arial" w:hAnsiTheme="minorHAnsi" w:cstheme="minorHAnsi"/>
          <w:sz w:val="22"/>
          <w:szCs w:val="22"/>
        </w:rPr>
        <w:t>odu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151B3">
        <w:rPr>
          <w:rFonts w:asciiTheme="minorHAnsi" w:eastAsia="Arial" w:hAnsiTheme="minorHAnsi" w:cstheme="minorHAnsi"/>
          <w:sz w:val="22"/>
          <w:szCs w:val="22"/>
        </w:rPr>
        <w:t>ts</w:t>
      </w:r>
      <w:r w:rsidRPr="004151B3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sz w:val="22"/>
          <w:szCs w:val="22"/>
        </w:rPr>
        <w:t>and</w:t>
      </w:r>
      <w:r w:rsidRPr="004151B3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sz w:val="22"/>
          <w:szCs w:val="22"/>
        </w:rPr>
        <w:t>p</w:t>
      </w:r>
      <w:r w:rsidRPr="004151B3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4151B3">
        <w:rPr>
          <w:rFonts w:asciiTheme="minorHAnsi" w:eastAsia="Arial" w:hAnsiTheme="minorHAnsi" w:cstheme="minorHAnsi"/>
          <w:sz w:val="22"/>
          <w:szCs w:val="22"/>
        </w:rPr>
        <w:t>og</w:t>
      </w:r>
      <w:r w:rsidRPr="004151B3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4151B3">
        <w:rPr>
          <w:rFonts w:asciiTheme="minorHAnsi" w:eastAsia="Arial" w:hAnsiTheme="minorHAnsi" w:cstheme="minorHAnsi"/>
          <w:sz w:val="22"/>
          <w:szCs w:val="22"/>
        </w:rPr>
        <w:t>a</w:t>
      </w:r>
      <w:r w:rsidRPr="004151B3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151B3">
        <w:rPr>
          <w:rFonts w:asciiTheme="minorHAnsi" w:eastAsia="Arial" w:hAnsiTheme="minorHAnsi" w:cstheme="minorHAnsi"/>
          <w:sz w:val="22"/>
          <w:szCs w:val="22"/>
        </w:rPr>
        <w:t>,</w:t>
      </w:r>
      <w:r w:rsidRPr="004151B3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4151B3">
        <w:rPr>
          <w:rFonts w:asciiTheme="minorHAnsi" w:eastAsia="Arial" w:hAnsiTheme="minorHAnsi" w:cstheme="minorHAnsi"/>
          <w:b/>
          <w:sz w:val="22"/>
          <w:szCs w:val="22"/>
        </w:rPr>
        <w:t>es</w:t>
      </w:r>
      <w:r w:rsidRPr="004151B3">
        <w:rPr>
          <w:rFonts w:asciiTheme="minorHAnsi" w:eastAsia="Arial" w:hAnsiTheme="minorHAnsi" w:cstheme="minorHAnsi"/>
          <w:b/>
          <w:spacing w:val="-1"/>
          <w:sz w:val="22"/>
          <w:szCs w:val="22"/>
        </w:rPr>
        <w:t>u</w:t>
      </w:r>
      <w:r w:rsidRPr="004151B3">
        <w:rPr>
          <w:rFonts w:asciiTheme="minorHAnsi" w:eastAsia="Arial" w:hAnsiTheme="minorHAnsi" w:cstheme="minorHAnsi"/>
          <w:b/>
          <w:spacing w:val="2"/>
          <w:sz w:val="22"/>
          <w:szCs w:val="22"/>
        </w:rPr>
        <w:t>l</w:t>
      </w:r>
      <w:r w:rsidRPr="004151B3">
        <w:rPr>
          <w:rFonts w:asciiTheme="minorHAnsi" w:eastAsia="Arial" w:hAnsiTheme="minorHAnsi" w:cstheme="minorHAnsi"/>
          <w:b/>
          <w:spacing w:val="-1"/>
          <w:sz w:val="22"/>
          <w:szCs w:val="22"/>
        </w:rPr>
        <w:t>t</w:t>
      </w:r>
      <w:r w:rsidRPr="004151B3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4151B3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4151B3">
        <w:rPr>
          <w:rFonts w:asciiTheme="minorHAnsi" w:eastAsia="Arial" w:hAnsiTheme="minorHAnsi" w:cstheme="minorHAnsi"/>
          <w:b/>
          <w:sz w:val="22"/>
          <w:szCs w:val="22"/>
        </w:rPr>
        <w:t>g</w:t>
      </w:r>
      <w:r w:rsidRPr="004151B3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b/>
          <w:spacing w:val="2"/>
          <w:sz w:val="22"/>
          <w:szCs w:val="22"/>
        </w:rPr>
        <w:t>i</w:t>
      </w:r>
      <w:r w:rsidRPr="004151B3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4151B3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b/>
          <w:sz w:val="22"/>
          <w:szCs w:val="22"/>
        </w:rPr>
        <w:t>$15</w:t>
      </w:r>
      <w:r w:rsidRPr="004151B3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b/>
          <w:spacing w:val="-1"/>
          <w:sz w:val="22"/>
          <w:szCs w:val="22"/>
        </w:rPr>
        <w:t>m</w:t>
      </w:r>
      <w:r w:rsidRPr="004151B3">
        <w:rPr>
          <w:rFonts w:asciiTheme="minorHAnsi" w:eastAsia="Arial" w:hAnsiTheme="minorHAnsi" w:cstheme="minorHAnsi"/>
          <w:b/>
          <w:spacing w:val="2"/>
          <w:sz w:val="22"/>
          <w:szCs w:val="22"/>
        </w:rPr>
        <w:t>i</w:t>
      </w:r>
      <w:r w:rsidRPr="004151B3">
        <w:rPr>
          <w:rFonts w:asciiTheme="minorHAnsi" w:eastAsia="Arial" w:hAnsiTheme="minorHAnsi" w:cstheme="minorHAnsi"/>
          <w:b/>
          <w:sz w:val="22"/>
          <w:szCs w:val="22"/>
        </w:rPr>
        <w:t>lli</w:t>
      </w:r>
      <w:r w:rsidRPr="004151B3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4151B3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4151B3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b/>
          <w:sz w:val="22"/>
          <w:szCs w:val="22"/>
        </w:rPr>
        <w:t>in</w:t>
      </w:r>
      <w:r w:rsidRPr="004151B3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n</w:t>
      </w:r>
      <w:r w:rsidRPr="004151B3">
        <w:rPr>
          <w:rFonts w:asciiTheme="minorHAnsi" w:eastAsia="Arial" w:hAnsiTheme="minorHAnsi" w:cstheme="minorHAnsi"/>
          <w:b/>
          <w:sz w:val="22"/>
          <w:szCs w:val="22"/>
        </w:rPr>
        <w:t>ew</w:t>
      </w:r>
      <w:r w:rsidRPr="004151B3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4151B3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4151B3">
        <w:rPr>
          <w:rFonts w:asciiTheme="minorHAnsi" w:eastAsia="Arial" w:hAnsiTheme="minorHAnsi" w:cstheme="minorHAnsi"/>
          <w:b/>
          <w:spacing w:val="-2"/>
          <w:sz w:val="22"/>
          <w:szCs w:val="22"/>
        </w:rPr>
        <w:t>v</w:t>
      </w:r>
      <w:r w:rsidRPr="004151B3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4151B3">
        <w:rPr>
          <w:rFonts w:asciiTheme="minorHAnsi" w:eastAsia="Arial" w:hAnsiTheme="minorHAnsi" w:cstheme="minorHAnsi"/>
          <w:b/>
          <w:spacing w:val="-1"/>
          <w:sz w:val="22"/>
          <w:szCs w:val="22"/>
        </w:rPr>
        <w:t>nu</w:t>
      </w:r>
      <w:r w:rsidRPr="004151B3">
        <w:rPr>
          <w:rFonts w:asciiTheme="minorHAnsi" w:eastAsia="Arial" w:hAnsiTheme="minorHAnsi" w:cstheme="minorHAnsi"/>
          <w:b/>
          <w:sz w:val="22"/>
          <w:szCs w:val="22"/>
        </w:rPr>
        <w:t>e.</w:t>
      </w:r>
    </w:p>
    <w:p w14:paraId="3D2E566B" w14:textId="77777777" w:rsidR="00327049" w:rsidRPr="004151B3" w:rsidRDefault="004151B3" w:rsidP="004151B3">
      <w:pPr>
        <w:spacing w:before="61"/>
        <w:ind w:left="228" w:right="363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4151B3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4151B3">
        <w:rPr>
          <w:rFonts w:asciiTheme="minorHAnsi" w:eastAsia="Verdana" w:hAnsiTheme="minorHAnsi" w:cstheme="minorHAnsi"/>
          <w:spacing w:val="56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b/>
          <w:sz w:val="22"/>
          <w:szCs w:val="22"/>
        </w:rPr>
        <w:t>Deli</w:t>
      </w:r>
      <w:r w:rsidRPr="004151B3">
        <w:rPr>
          <w:rFonts w:asciiTheme="minorHAnsi" w:eastAsia="Arial" w:hAnsiTheme="minorHAnsi" w:cstheme="minorHAnsi"/>
          <w:b/>
          <w:spacing w:val="-2"/>
          <w:sz w:val="22"/>
          <w:szCs w:val="22"/>
        </w:rPr>
        <w:t>v</w:t>
      </w:r>
      <w:r w:rsidRPr="004151B3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4151B3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4151B3">
        <w:rPr>
          <w:rFonts w:asciiTheme="minorHAnsi" w:eastAsia="Arial" w:hAnsiTheme="minorHAnsi" w:cstheme="minorHAnsi"/>
          <w:b/>
          <w:sz w:val="22"/>
          <w:szCs w:val="22"/>
        </w:rPr>
        <w:t>ed</w:t>
      </w:r>
      <w:r w:rsidRPr="004151B3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4151B3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b/>
          <w:sz w:val="22"/>
          <w:szCs w:val="22"/>
        </w:rPr>
        <w:t>$1</w:t>
      </w:r>
      <w:r w:rsidRPr="004151B3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b/>
          <w:spacing w:val="-1"/>
          <w:sz w:val="22"/>
          <w:szCs w:val="22"/>
        </w:rPr>
        <w:t>m</w:t>
      </w:r>
      <w:r w:rsidRPr="004151B3">
        <w:rPr>
          <w:rFonts w:asciiTheme="minorHAnsi" w:eastAsia="Arial" w:hAnsiTheme="minorHAnsi" w:cstheme="minorHAnsi"/>
          <w:b/>
          <w:sz w:val="22"/>
          <w:szCs w:val="22"/>
        </w:rPr>
        <w:t>illi</w:t>
      </w:r>
      <w:r w:rsidRPr="004151B3">
        <w:rPr>
          <w:rFonts w:asciiTheme="minorHAnsi" w:eastAsia="Arial" w:hAnsiTheme="minorHAnsi" w:cstheme="minorHAnsi"/>
          <w:b/>
          <w:spacing w:val="2"/>
          <w:sz w:val="22"/>
          <w:szCs w:val="22"/>
        </w:rPr>
        <w:t>o</w:t>
      </w:r>
      <w:r w:rsidRPr="004151B3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4151B3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4151B3">
        <w:rPr>
          <w:rFonts w:asciiTheme="minorHAnsi" w:eastAsia="Arial" w:hAnsiTheme="minorHAnsi" w:cstheme="minorHAnsi"/>
          <w:b/>
          <w:spacing w:val="3"/>
          <w:sz w:val="22"/>
          <w:szCs w:val="22"/>
        </w:rPr>
        <w:t>a</w:t>
      </w:r>
      <w:r w:rsidRPr="004151B3">
        <w:rPr>
          <w:rFonts w:asciiTheme="minorHAnsi" w:eastAsia="Arial" w:hAnsiTheme="minorHAnsi" w:cstheme="minorHAnsi"/>
          <w:b/>
          <w:spacing w:val="-2"/>
          <w:sz w:val="22"/>
          <w:szCs w:val="22"/>
        </w:rPr>
        <w:t>v</w:t>
      </w:r>
      <w:r w:rsidRPr="004151B3">
        <w:rPr>
          <w:rFonts w:asciiTheme="minorHAnsi" w:eastAsia="Arial" w:hAnsiTheme="minorHAnsi" w:cstheme="minorHAnsi"/>
          <w:b/>
          <w:spacing w:val="2"/>
          <w:sz w:val="22"/>
          <w:szCs w:val="22"/>
        </w:rPr>
        <w:t>i</w:t>
      </w:r>
      <w:r w:rsidRPr="004151B3">
        <w:rPr>
          <w:rFonts w:asciiTheme="minorHAnsi" w:eastAsia="Arial" w:hAnsiTheme="minorHAnsi" w:cstheme="minorHAnsi"/>
          <w:b/>
          <w:spacing w:val="-1"/>
          <w:sz w:val="22"/>
          <w:szCs w:val="22"/>
        </w:rPr>
        <w:t>ng</w:t>
      </w:r>
      <w:r w:rsidRPr="004151B3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4151B3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4151B3">
        <w:rPr>
          <w:rFonts w:asciiTheme="minorHAnsi" w:eastAsia="Arial" w:hAnsiTheme="minorHAnsi" w:cstheme="minorHAnsi"/>
          <w:b/>
          <w:spacing w:val="2"/>
          <w:sz w:val="22"/>
          <w:szCs w:val="22"/>
        </w:rPr>
        <w:t>n</w:t>
      </w:r>
      <w:r w:rsidRPr="004151B3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4151B3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4151B3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b/>
          <w:sz w:val="22"/>
          <w:szCs w:val="22"/>
        </w:rPr>
        <w:t>3</w:t>
      </w:r>
      <w:r w:rsidRPr="004151B3">
        <w:rPr>
          <w:rFonts w:asciiTheme="minorHAnsi" w:eastAsia="Arial" w:hAnsiTheme="minorHAnsi" w:cstheme="minorHAnsi"/>
          <w:b/>
          <w:spacing w:val="3"/>
          <w:sz w:val="22"/>
          <w:szCs w:val="22"/>
        </w:rPr>
        <w:t>5</w:t>
      </w:r>
      <w:r w:rsidRPr="004151B3">
        <w:rPr>
          <w:rFonts w:asciiTheme="minorHAnsi" w:eastAsia="Arial" w:hAnsiTheme="minorHAnsi" w:cstheme="minorHAnsi"/>
          <w:b/>
          <w:sz w:val="22"/>
          <w:szCs w:val="22"/>
        </w:rPr>
        <w:t>%</w:t>
      </w:r>
      <w:r w:rsidRPr="004151B3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b/>
          <w:spacing w:val="2"/>
          <w:sz w:val="22"/>
          <w:szCs w:val="22"/>
        </w:rPr>
        <w:t>t</w:t>
      </w:r>
      <w:r w:rsidRPr="004151B3">
        <w:rPr>
          <w:rFonts w:asciiTheme="minorHAnsi" w:eastAsia="Arial" w:hAnsiTheme="minorHAnsi" w:cstheme="minorHAnsi"/>
          <w:b/>
          <w:spacing w:val="-1"/>
          <w:sz w:val="22"/>
          <w:szCs w:val="22"/>
        </w:rPr>
        <w:t>u</w:t>
      </w:r>
      <w:r w:rsidRPr="004151B3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4151B3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4151B3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4151B3">
        <w:rPr>
          <w:rFonts w:asciiTheme="minorHAnsi" w:eastAsia="Arial" w:hAnsiTheme="minorHAnsi" w:cstheme="minorHAnsi"/>
          <w:b/>
          <w:spacing w:val="2"/>
          <w:sz w:val="22"/>
          <w:szCs w:val="22"/>
        </w:rPr>
        <w:t>m</w:t>
      </w:r>
      <w:r w:rsidRPr="004151B3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4151B3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4151B3">
        <w:rPr>
          <w:rFonts w:asciiTheme="minorHAnsi" w:eastAsia="Arial" w:hAnsiTheme="minorHAnsi" w:cstheme="minorHAnsi"/>
          <w:b/>
          <w:spacing w:val="2"/>
          <w:sz w:val="22"/>
          <w:szCs w:val="22"/>
        </w:rPr>
        <w:t>o</w:t>
      </w:r>
      <w:r w:rsidRPr="004151B3">
        <w:rPr>
          <w:rFonts w:asciiTheme="minorHAnsi" w:eastAsia="Arial" w:hAnsiTheme="minorHAnsi" w:cstheme="minorHAnsi"/>
          <w:b/>
          <w:sz w:val="22"/>
          <w:szCs w:val="22"/>
        </w:rPr>
        <w:t>ve</w:t>
      </w:r>
      <w:r w:rsidRPr="004151B3">
        <w:rPr>
          <w:rFonts w:asciiTheme="minorHAnsi" w:eastAsia="Arial" w:hAnsiTheme="minorHAnsi" w:cstheme="minorHAnsi"/>
          <w:b/>
          <w:spacing w:val="-1"/>
          <w:sz w:val="22"/>
          <w:szCs w:val="22"/>
        </w:rPr>
        <w:t>m</w:t>
      </w:r>
      <w:r w:rsidRPr="004151B3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4151B3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4151B3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4151B3">
        <w:rPr>
          <w:rFonts w:asciiTheme="minorHAnsi" w:eastAsia="Arial" w:hAnsiTheme="minorHAnsi" w:cstheme="minorHAnsi"/>
          <w:b/>
          <w:spacing w:val="-11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4151B3">
        <w:rPr>
          <w:rFonts w:asciiTheme="minorHAnsi" w:eastAsia="Arial" w:hAnsiTheme="minorHAnsi" w:cstheme="minorHAnsi"/>
          <w:sz w:val="22"/>
          <w:szCs w:val="22"/>
        </w:rPr>
        <w:t>y</w:t>
      </w:r>
      <w:r w:rsidRPr="004151B3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151B3">
        <w:rPr>
          <w:rFonts w:asciiTheme="minorHAnsi" w:eastAsia="Arial" w:hAnsiTheme="minorHAnsi" w:cstheme="minorHAnsi"/>
          <w:sz w:val="22"/>
          <w:szCs w:val="22"/>
        </w:rPr>
        <w:t>o</w:t>
      </w:r>
      <w:r w:rsidRPr="004151B3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4151B3">
        <w:rPr>
          <w:rFonts w:asciiTheme="minorHAnsi" w:eastAsia="Arial" w:hAnsiTheme="minorHAnsi" w:cstheme="minorHAnsi"/>
          <w:sz w:val="22"/>
          <w:szCs w:val="22"/>
        </w:rPr>
        <w:t>p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4151B3">
        <w:rPr>
          <w:rFonts w:asciiTheme="minorHAnsi" w:eastAsia="Arial" w:hAnsiTheme="minorHAnsi" w:cstheme="minorHAnsi"/>
          <w:sz w:val="22"/>
          <w:szCs w:val="22"/>
        </w:rPr>
        <w:t>et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151B3">
        <w:rPr>
          <w:rFonts w:asciiTheme="minorHAnsi" w:eastAsia="Arial" w:hAnsiTheme="minorHAnsi" w:cstheme="minorHAnsi"/>
          <w:sz w:val="22"/>
          <w:szCs w:val="22"/>
        </w:rPr>
        <w:t>ng</w:t>
      </w:r>
      <w:r w:rsidRPr="004151B3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sz w:val="22"/>
          <w:szCs w:val="22"/>
        </w:rPr>
        <w:t>a</w:t>
      </w:r>
      <w:r w:rsidRPr="004151B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4151B3">
        <w:rPr>
          <w:rFonts w:asciiTheme="minorHAnsi" w:eastAsia="Arial" w:hAnsiTheme="minorHAnsi" w:cstheme="minorHAnsi"/>
          <w:sz w:val="22"/>
          <w:szCs w:val="22"/>
        </w:rPr>
        <w:t>a</w:t>
      </w:r>
      <w:r w:rsidRPr="004151B3">
        <w:rPr>
          <w:rFonts w:asciiTheme="minorHAnsi" w:eastAsia="Arial" w:hAnsiTheme="minorHAnsi" w:cstheme="minorHAnsi"/>
          <w:spacing w:val="-1"/>
          <w:sz w:val="22"/>
          <w:szCs w:val="22"/>
        </w:rPr>
        <w:t>j</w:t>
      </w:r>
      <w:r w:rsidRPr="004151B3">
        <w:rPr>
          <w:rFonts w:asciiTheme="minorHAnsi" w:eastAsia="Arial" w:hAnsiTheme="minorHAnsi" w:cstheme="minorHAnsi"/>
          <w:spacing w:val="3"/>
          <w:sz w:val="22"/>
          <w:szCs w:val="22"/>
        </w:rPr>
        <w:t>o</w:t>
      </w:r>
      <w:r w:rsidRPr="004151B3">
        <w:rPr>
          <w:rFonts w:asciiTheme="minorHAnsi" w:eastAsia="Arial" w:hAnsiTheme="minorHAnsi" w:cstheme="minorHAnsi"/>
          <w:sz w:val="22"/>
          <w:szCs w:val="22"/>
        </w:rPr>
        <w:t>r</w:t>
      </w:r>
      <w:r w:rsidRPr="004151B3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sz w:val="22"/>
          <w:szCs w:val="22"/>
        </w:rPr>
        <w:t>p</w:t>
      </w:r>
      <w:r w:rsidRPr="004151B3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4151B3">
        <w:rPr>
          <w:rFonts w:asciiTheme="minorHAnsi" w:eastAsia="Arial" w:hAnsiTheme="minorHAnsi" w:cstheme="minorHAnsi"/>
          <w:sz w:val="22"/>
          <w:szCs w:val="22"/>
        </w:rPr>
        <w:t>odu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151B3">
        <w:rPr>
          <w:rFonts w:asciiTheme="minorHAnsi" w:eastAsia="Arial" w:hAnsiTheme="minorHAnsi" w:cstheme="minorHAnsi"/>
          <w:sz w:val="22"/>
          <w:szCs w:val="22"/>
        </w:rPr>
        <w:t>t</w:t>
      </w:r>
      <w:r w:rsidRPr="004151B3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4151B3">
        <w:rPr>
          <w:rFonts w:asciiTheme="minorHAnsi" w:eastAsia="Arial" w:hAnsiTheme="minorHAnsi" w:cstheme="minorHAnsi"/>
          <w:sz w:val="22"/>
          <w:szCs w:val="22"/>
        </w:rPr>
        <w:t>ne</w:t>
      </w:r>
      <w:r w:rsidRPr="004151B3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4151B3">
        <w:rPr>
          <w:rFonts w:asciiTheme="minorHAnsi" w:eastAsia="Arial" w:hAnsiTheme="minorHAnsi" w:cstheme="minorHAnsi"/>
          <w:sz w:val="22"/>
          <w:szCs w:val="22"/>
        </w:rPr>
        <w:t>at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151B3">
        <w:rPr>
          <w:rFonts w:asciiTheme="minorHAnsi" w:eastAsia="Arial" w:hAnsiTheme="minorHAnsi" w:cstheme="minorHAnsi"/>
          <w:sz w:val="22"/>
          <w:szCs w:val="22"/>
        </w:rPr>
        <w:t>ona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4151B3">
        <w:rPr>
          <w:rFonts w:asciiTheme="minorHAnsi" w:eastAsia="Arial" w:hAnsiTheme="minorHAnsi" w:cstheme="minorHAnsi"/>
          <w:spacing w:val="-1"/>
          <w:sz w:val="22"/>
          <w:szCs w:val="22"/>
        </w:rPr>
        <w:t>z</w:t>
      </w:r>
      <w:r w:rsidRPr="004151B3">
        <w:rPr>
          <w:rFonts w:asciiTheme="minorHAnsi" w:eastAsia="Arial" w:hAnsiTheme="minorHAnsi" w:cstheme="minorHAnsi"/>
          <w:sz w:val="22"/>
          <w:szCs w:val="22"/>
        </w:rPr>
        <w:t>at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151B3">
        <w:rPr>
          <w:rFonts w:asciiTheme="minorHAnsi" w:eastAsia="Arial" w:hAnsiTheme="minorHAnsi" w:cstheme="minorHAnsi"/>
          <w:sz w:val="22"/>
          <w:szCs w:val="22"/>
        </w:rPr>
        <w:t>on.</w:t>
      </w:r>
    </w:p>
    <w:p w14:paraId="35B62030" w14:textId="77777777" w:rsidR="00327049" w:rsidRPr="004151B3" w:rsidRDefault="004151B3" w:rsidP="004151B3">
      <w:pPr>
        <w:tabs>
          <w:tab w:val="left" w:pos="580"/>
        </w:tabs>
        <w:spacing w:before="59"/>
        <w:ind w:left="588" w:right="207" w:hanging="360"/>
        <w:rPr>
          <w:rFonts w:asciiTheme="minorHAnsi" w:eastAsia="Arial" w:hAnsiTheme="minorHAnsi" w:cstheme="minorHAnsi"/>
          <w:sz w:val="22"/>
          <w:szCs w:val="22"/>
        </w:rPr>
      </w:pPr>
      <w:r w:rsidRPr="004151B3">
        <w:rPr>
          <w:rFonts w:asciiTheme="minorHAnsi" w:eastAsia="Verdana" w:hAnsiTheme="minorHAnsi" w:cstheme="minorHAnsi"/>
          <w:sz w:val="22"/>
          <w:szCs w:val="22"/>
        </w:rPr>
        <w:t>•</w:t>
      </w:r>
      <w:r w:rsidRPr="004151B3">
        <w:rPr>
          <w:rFonts w:asciiTheme="minorHAnsi" w:eastAsia="Verdana" w:hAnsiTheme="minorHAnsi" w:cstheme="minorHAnsi"/>
          <w:sz w:val="22"/>
          <w:szCs w:val="22"/>
        </w:rPr>
        <w:tab/>
      </w:r>
      <w:r w:rsidRPr="004151B3">
        <w:rPr>
          <w:rFonts w:asciiTheme="minorHAnsi" w:eastAsia="Arial" w:hAnsiTheme="minorHAnsi" w:cstheme="minorHAnsi"/>
          <w:b/>
          <w:spacing w:val="-2"/>
          <w:sz w:val="22"/>
          <w:szCs w:val="22"/>
        </w:rPr>
        <w:t>A</w:t>
      </w:r>
      <w:r w:rsidRPr="004151B3">
        <w:rPr>
          <w:rFonts w:asciiTheme="minorHAnsi" w:eastAsia="Arial" w:hAnsiTheme="minorHAnsi" w:cstheme="minorHAnsi"/>
          <w:b/>
          <w:spacing w:val="3"/>
          <w:sz w:val="22"/>
          <w:szCs w:val="22"/>
        </w:rPr>
        <w:t>c</w:t>
      </w:r>
      <w:r w:rsidRPr="004151B3">
        <w:rPr>
          <w:rFonts w:asciiTheme="minorHAnsi" w:eastAsia="Arial" w:hAnsiTheme="minorHAnsi" w:cstheme="minorHAnsi"/>
          <w:b/>
          <w:spacing w:val="-1"/>
          <w:sz w:val="22"/>
          <w:szCs w:val="22"/>
        </w:rPr>
        <w:t>h</w:t>
      </w:r>
      <w:r w:rsidRPr="004151B3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4151B3">
        <w:rPr>
          <w:rFonts w:asciiTheme="minorHAnsi" w:eastAsia="Arial" w:hAnsiTheme="minorHAnsi" w:cstheme="minorHAnsi"/>
          <w:b/>
          <w:spacing w:val="3"/>
          <w:sz w:val="22"/>
          <w:szCs w:val="22"/>
        </w:rPr>
        <w:t>e</w:t>
      </w:r>
      <w:r w:rsidRPr="004151B3">
        <w:rPr>
          <w:rFonts w:asciiTheme="minorHAnsi" w:eastAsia="Arial" w:hAnsiTheme="minorHAnsi" w:cstheme="minorHAnsi"/>
          <w:b/>
          <w:spacing w:val="-2"/>
          <w:sz w:val="22"/>
          <w:szCs w:val="22"/>
        </w:rPr>
        <w:t>v</w:t>
      </w:r>
      <w:r w:rsidRPr="004151B3">
        <w:rPr>
          <w:rFonts w:asciiTheme="minorHAnsi" w:eastAsia="Arial" w:hAnsiTheme="minorHAnsi" w:cstheme="minorHAnsi"/>
          <w:b/>
          <w:sz w:val="22"/>
          <w:szCs w:val="22"/>
        </w:rPr>
        <w:t>ed</w:t>
      </w:r>
      <w:r w:rsidRPr="004151B3">
        <w:rPr>
          <w:rFonts w:asciiTheme="minorHAnsi" w:eastAsia="Arial" w:hAnsiTheme="minorHAnsi" w:cstheme="minorHAnsi"/>
          <w:b/>
          <w:spacing w:val="25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4151B3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4151B3">
        <w:rPr>
          <w:rFonts w:asciiTheme="minorHAnsi" w:eastAsia="Arial" w:hAnsiTheme="minorHAnsi" w:cstheme="minorHAnsi"/>
          <w:b/>
          <w:spacing w:val="-1"/>
          <w:sz w:val="22"/>
          <w:szCs w:val="22"/>
        </w:rPr>
        <w:t>of</w:t>
      </w:r>
      <w:r w:rsidRPr="004151B3">
        <w:rPr>
          <w:rFonts w:asciiTheme="minorHAnsi" w:eastAsia="Arial" w:hAnsiTheme="minorHAnsi" w:cstheme="minorHAnsi"/>
          <w:b/>
          <w:spacing w:val="2"/>
          <w:sz w:val="22"/>
          <w:szCs w:val="22"/>
        </w:rPr>
        <w:t>i</w:t>
      </w:r>
      <w:r w:rsidRPr="004151B3">
        <w:rPr>
          <w:rFonts w:asciiTheme="minorHAnsi" w:eastAsia="Arial" w:hAnsiTheme="minorHAnsi" w:cstheme="minorHAnsi"/>
          <w:b/>
          <w:spacing w:val="-1"/>
          <w:sz w:val="22"/>
          <w:szCs w:val="22"/>
        </w:rPr>
        <w:t>t</w:t>
      </w:r>
      <w:r w:rsidRPr="004151B3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4151B3">
        <w:rPr>
          <w:rFonts w:asciiTheme="minorHAnsi" w:eastAsia="Arial" w:hAnsiTheme="minorHAnsi" w:cstheme="minorHAnsi"/>
          <w:b/>
          <w:spacing w:val="-1"/>
          <w:sz w:val="22"/>
          <w:szCs w:val="22"/>
        </w:rPr>
        <w:t>b</w:t>
      </w:r>
      <w:r w:rsidRPr="004151B3">
        <w:rPr>
          <w:rFonts w:asciiTheme="minorHAnsi" w:eastAsia="Arial" w:hAnsiTheme="minorHAnsi" w:cstheme="minorHAnsi"/>
          <w:b/>
          <w:sz w:val="22"/>
          <w:szCs w:val="22"/>
        </w:rPr>
        <w:t>il</w:t>
      </w:r>
      <w:r w:rsidRPr="004151B3">
        <w:rPr>
          <w:rFonts w:asciiTheme="minorHAnsi" w:eastAsia="Arial" w:hAnsiTheme="minorHAnsi" w:cstheme="minorHAnsi"/>
          <w:b/>
          <w:spacing w:val="2"/>
          <w:sz w:val="22"/>
          <w:szCs w:val="22"/>
        </w:rPr>
        <w:t>it</w:t>
      </w:r>
      <w:r w:rsidRPr="004151B3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4151B3">
        <w:rPr>
          <w:rFonts w:asciiTheme="minorHAnsi" w:eastAsia="Arial" w:hAnsiTheme="minorHAnsi" w:cstheme="minorHAnsi"/>
          <w:b/>
          <w:spacing w:val="20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b/>
          <w:spacing w:val="2"/>
          <w:sz w:val="22"/>
          <w:szCs w:val="22"/>
        </w:rPr>
        <w:t>o</w:t>
      </w:r>
      <w:r w:rsidRPr="004151B3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4151B3">
        <w:rPr>
          <w:rFonts w:asciiTheme="minorHAnsi" w:eastAsia="Arial" w:hAnsiTheme="minorHAnsi" w:cstheme="minorHAnsi"/>
          <w:b/>
          <w:spacing w:val="31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b/>
          <w:spacing w:val="-1"/>
          <w:sz w:val="22"/>
          <w:szCs w:val="22"/>
        </w:rPr>
        <w:t>h</w:t>
      </w:r>
      <w:r w:rsidRPr="004151B3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4151B3">
        <w:rPr>
          <w:rFonts w:asciiTheme="minorHAnsi" w:eastAsia="Arial" w:hAnsiTheme="minorHAnsi" w:cstheme="minorHAnsi"/>
          <w:b/>
          <w:spacing w:val="-1"/>
          <w:sz w:val="22"/>
          <w:szCs w:val="22"/>
        </w:rPr>
        <w:t>g</w:t>
      </w:r>
      <w:r w:rsidRPr="004151B3">
        <w:rPr>
          <w:rFonts w:asciiTheme="minorHAnsi" w:eastAsia="Arial" w:hAnsiTheme="minorHAnsi" w:cstheme="minorHAnsi"/>
          <w:b/>
          <w:sz w:val="22"/>
          <w:szCs w:val="22"/>
        </w:rPr>
        <w:t>h</w:t>
      </w:r>
      <w:r w:rsidRPr="004151B3">
        <w:rPr>
          <w:rFonts w:asciiTheme="minorHAnsi" w:eastAsia="Arial" w:hAnsiTheme="minorHAnsi" w:cstheme="minorHAnsi"/>
          <w:b/>
          <w:spacing w:val="32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b/>
          <w:spacing w:val="-2"/>
          <w:sz w:val="22"/>
          <w:szCs w:val="22"/>
        </w:rPr>
        <w:t>v</w:t>
      </w:r>
      <w:r w:rsidRPr="004151B3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4151B3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4151B3">
        <w:rPr>
          <w:rFonts w:asciiTheme="minorHAnsi" w:eastAsia="Arial" w:hAnsiTheme="minorHAnsi" w:cstheme="minorHAnsi"/>
          <w:b/>
          <w:spacing w:val="2"/>
          <w:sz w:val="22"/>
          <w:szCs w:val="22"/>
        </w:rPr>
        <w:t>u</w:t>
      </w:r>
      <w:r w:rsidRPr="004151B3">
        <w:rPr>
          <w:rFonts w:asciiTheme="minorHAnsi" w:eastAsia="Arial" w:hAnsiTheme="minorHAnsi" w:cstheme="minorHAnsi"/>
          <w:b/>
          <w:spacing w:val="-1"/>
          <w:sz w:val="22"/>
          <w:szCs w:val="22"/>
        </w:rPr>
        <w:t>m</w:t>
      </w:r>
      <w:r w:rsidRPr="004151B3">
        <w:rPr>
          <w:rFonts w:asciiTheme="minorHAnsi" w:eastAsia="Arial" w:hAnsiTheme="minorHAnsi" w:cstheme="minorHAnsi"/>
          <w:b/>
          <w:sz w:val="22"/>
          <w:szCs w:val="22"/>
        </w:rPr>
        <w:t>e,</w:t>
      </w:r>
      <w:r w:rsidRPr="004151B3">
        <w:rPr>
          <w:rFonts w:asciiTheme="minorHAnsi" w:eastAsia="Arial" w:hAnsiTheme="minorHAnsi" w:cstheme="minorHAnsi"/>
          <w:b/>
          <w:spacing w:val="26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b/>
          <w:spacing w:val="2"/>
          <w:sz w:val="22"/>
          <w:szCs w:val="22"/>
        </w:rPr>
        <w:t>l</w:t>
      </w:r>
      <w:r w:rsidRPr="004151B3">
        <w:rPr>
          <w:rFonts w:asciiTheme="minorHAnsi" w:eastAsia="Arial" w:hAnsiTheme="minorHAnsi" w:cstheme="minorHAnsi"/>
          <w:b/>
          <w:spacing w:val="-3"/>
          <w:sz w:val="22"/>
          <w:szCs w:val="22"/>
        </w:rPr>
        <w:t>o</w:t>
      </w:r>
      <w:r w:rsidRPr="004151B3">
        <w:rPr>
          <w:rFonts w:asciiTheme="minorHAnsi" w:eastAsia="Arial" w:hAnsiTheme="minorHAnsi" w:cstheme="minorHAnsi"/>
          <w:b/>
          <w:spacing w:val="6"/>
          <w:sz w:val="22"/>
          <w:szCs w:val="22"/>
        </w:rPr>
        <w:t>w</w:t>
      </w:r>
      <w:r w:rsidRPr="004151B3">
        <w:rPr>
          <w:rFonts w:asciiTheme="minorHAnsi" w:eastAsia="Arial" w:hAnsiTheme="minorHAnsi" w:cstheme="minorHAnsi"/>
          <w:b/>
          <w:spacing w:val="-1"/>
          <w:sz w:val="22"/>
          <w:szCs w:val="22"/>
        </w:rPr>
        <w:t>-</w:t>
      </w:r>
      <w:r w:rsidRPr="004151B3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4151B3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4151B3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4151B3">
        <w:rPr>
          <w:rFonts w:asciiTheme="minorHAnsi" w:eastAsia="Arial" w:hAnsiTheme="minorHAnsi" w:cstheme="minorHAnsi"/>
          <w:b/>
          <w:spacing w:val="24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4151B3">
        <w:rPr>
          <w:rFonts w:asciiTheme="minorHAnsi" w:eastAsia="Arial" w:hAnsiTheme="minorHAnsi" w:cstheme="minorHAnsi"/>
          <w:b/>
          <w:sz w:val="22"/>
          <w:szCs w:val="22"/>
        </w:rPr>
        <w:t>f</w:t>
      </w:r>
      <w:r w:rsidRPr="004151B3">
        <w:rPr>
          <w:rFonts w:asciiTheme="minorHAnsi" w:eastAsia="Arial" w:hAnsiTheme="minorHAnsi" w:cstheme="minorHAnsi"/>
          <w:b/>
          <w:spacing w:val="34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4151B3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4151B3">
        <w:rPr>
          <w:rFonts w:asciiTheme="minorHAnsi" w:eastAsia="Arial" w:hAnsiTheme="minorHAnsi" w:cstheme="minorHAnsi"/>
          <w:b/>
          <w:spacing w:val="-1"/>
          <w:sz w:val="22"/>
          <w:szCs w:val="22"/>
        </w:rPr>
        <w:t>odu</w:t>
      </w:r>
      <w:r w:rsidRPr="004151B3">
        <w:rPr>
          <w:rFonts w:asciiTheme="minorHAnsi" w:eastAsia="Arial" w:hAnsiTheme="minorHAnsi" w:cstheme="minorHAnsi"/>
          <w:b/>
          <w:spacing w:val="3"/>
          <w:sz w:val="22"/>
          <w:szCs w:val="22"/>
        </w:rPr>
        <w:t>c</w:t>
      </w:r>
      <w:r w:rsidRPr="004151B3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4151B3">
        <w:rPr>
          <w:rFonts w:asciiTheme="minorHAnsi" w:eastAsia="Arial" w:hAnsiTheme="minorHAnsi" w:cstheme="minorHAnsi"/>
          <w:b/>
          <w:spacing w:val="24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b/>
          <w:sz w:val="22"/>
          <w:szCs w:val="22"/>
        </w:rPr>
        <w:t>li</w:t>
      </w:r>
      <w:r w:rsidRPr="004151B3">
        <w:rPr>
          <w:rFonts w:asciiTheme="minorHAnsi" w:eastAsia="Arial" w:hAnsiTheme="minorHAnsi" w:cstheme="minorHAnsi"/>
          <w:b/>
          <w:spacing w:val="2"/>
          <w:sz w:val="22"/>
          <w:szCs w:val="22"/>
        </w:rPr>
        <w:t>n</w:t>
      </w:r>
      <w:r w:rsidRPr="004151B3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4151B3">
        <w:rPr>
          <w:rFonts w:asciiTheme="minorHAnsi" w:eastAsia="Arial" w:hAnsiTheme="minorHAnsi" w:cstheme="minorHAnsi"/>
          <w:b/>
          <w:spacing w:val="29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151B3">
        <w:rPr>
          <w:rFonts w:asciiTheme="minorHAnsi" w:eastAsia="Arial" w:hAnsiTheme="minorHAnsi" w:cstheme="minorHAnsi"/>
          <w:sz w:val="22"/>
          <w:szCs w:val="22"/>
        </w:rPr>
        <w:t>n</w:t>
      </w:r>
      <w:r w:rsidRPr="004151B3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sz w:val="22"/>
          <w:szCs w:val="22"/>
        </w:rPr>
        <w:t>h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151B3">
        <w:rPr>
          <w:rFonts w:asciiTheme="minorHAnsi" w:eastAsia="Arial" w:hAnsiTheme="minorHAnsi" w:cstheme="minorHAnsi"/>
          <w:sz w:val="22"/>
          <w:szCs w:val="22"/>
        </w:rPr>
        <w:t>gh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4151B3">
        <w:rPr>
          <w:rFonts w:asciiTheme="minorHAnsi" w:eastAsia="Arial" w:hAnsiTheme="minorHAnsi" w:cstheme="minorHAnsi"/>
          <w:sz w:val="22"/>
          <w:szCs w:val="22"/>
        </w:rPr>
        <w:t>y</w:t>
      </w:r>
      <w:r w:rsidRPr="004151B3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151B3">
        <w:rPr>
          <w:rFonts w:asciiTheme="minorHAnsi" w:eastAsia="Arial" w:hAnsiTheme="minorHAnsi" w:cstheme="minorHAnsi"/>
          <w:spacing w:val="3"/>
          <w:sz w:val="22"/>
          <w:szCs w:val="22"/>
        </w:rPr>
        <w:t>o</w:t>
      </w:r>
      <w:r w:rsidRPr="004151B3">
        <w:rPr>
          <w:rFonts w:asciiTheme="minorHAnsi" w:eastAsia="Arial" w:hAnsiTheme="minorHAnsi" w:cstheme="minorHAnsi"/>
          <w:sz w:val="22"/>
          <w:szCs w:val="22"/>
        </w:rPr>
        <w:t>mpet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151B3">
        <w:rPr>
          <w:rFonts w:asciiTheme="minorHAnsi" w:eastAsia="Arial" w:hAnsiTheme="minorHAnsi" w:cstheme="minorHAnsi"/>
          <w:sz w:val="22"/>
          <w:szCs w:val="22"/>
        </w:rPr>
        <w:t>t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151B3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4151B3">
        <w:rPr>
          <w:rFonts w:asciiTheme="minorHAnsi" w:eastAsia="Arial" w:hAnsiTheme="minorHAnsi" w:cstheme="minorHAnsi"/>
          <w:sz w:val="22"/>
          <w:szCs w:val="22"/>
        </w:rPr>
        <w:t>e</w:t>
      </w:r>
      <w:r w:rsidRPr="004151B3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4151B3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4151B3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k</w:t>
      </w:r>
      <w:r w:rsidRPr="004151B3">
        <w:rPr>
          <w:rFonts w:asciiTheme="minorHAnsi" w:eastAsia="Arial" w:hAnsiTheme="minorHAnsi" w:cstheme="minorHAnsi"/>
          <w:sz w:val="22"/>
          <w:szCs w:val="22"/>
        </w:rPr>
        <w:t>et</w:t>
      </w:r>
      <w:r w:rsidRPr="004151B3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sz w:val="22"/>
          <w:szCs w:val="22"/>
        </w:rPr>
        <w:t>th</w:t>
      </w:r>
      <w:r w:rsidRPr="004151B3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4151B3">
        <w:rPr>
          <w:rFonts w:asciiTheme="minorHAnsi" w:eastAsia="Arial" w:hAnsiTheme="minorHAnsi" w:cstheme="minorHAnsi"/>
          <w:sz w:val="22"/>
          <w:szCs w:val="22"/>
        </w:rPr>
        <w:t>ough</w:t>
      </w:r>
      <w:r w:rsidRPr="004151B3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sz w:val="22"/>
          <w:szCs w:val="22"/>
        </w:rPr>
        <w:t>u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151B3">
        <w:rPr>
          <w:rFonts w:asciiTheme="minorHAnsi" w:eastAsia="Arial" w:hAnsiTheme="minorHAnsi" w:cstheme="minorHAnsi"/>
          <w:sz w:val="22"/>
          <w:szCs w:val="22"/>
        </w:rPr>
        <w:t>e</w:t>
      </w:r>
      <w:r w:rsidRPr="004151B3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sz w:val="22"/>
          <w:szCs w:val="22"/>
        </w:rPr>
        <w:t xml:space="preserve">of 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151B3">
        <w:rPr>
          <w:rFonts w:asciiTheme="minorHAnsi" w:eastAsia="Arial" w:hAnsiTheme="minorHAnsi" w:cstheme="minorHAnsi"/>
          <w:sz w:val="22"/>
          <w:szCs w:val="22"/>
        </w:rPr>
        <w:t>nte</w:t>
      </w:r>
      <w:r w:rsidRPr="004151B3">
        <w:rPr>
          <w:rFonts w:asciiTheme="minorHAnsi" w:eastAsia="Arial" w:hAnsiTheme="minorHAnsi" w:cstheme="minorHAnsi"/>
          <w:spacing w:val="-1"/>
          <w:sz w:val="22"/>
          <w:szCs w:val="22"/>
        </w:rPr>
        <w:t>r-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151B3">
        <w:rPr>
          <w:rFonts w:asciiTheme="minorHAnsi" w:eastAsia="Arial" w:hAnsiTheme="minorHAnsi" w:cstheme="minorHAnsi"/>
          <w:sz w:val="22"/>
          <w:szCs w:val="22"/>
        </w:rPr>
        <w:t>o</w:t>
      </w:r>
      <w:r w:rsidRPr="004151B3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4151B3">
        <w:rPr>
          <w:rFonts w:asciiTheme="minorHAnsi" w:eastAsia="Arial" w:hAnsiTheme="minorHAnsi" w:cstheme="minorHAnsi"/>
          <w:sz w:val="22"/>
          <w:szCs w:val="22"/>
        </w:rPr>
        <w:t>pa</w:t>
      </w:r>
      <w:r w:rsidRPr="004151B3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4151B3">
        <w:rPr>
          <w:rFonts w:asciiTheme="minorHAnsi" w:eastAsia="Arial" w:hAnsiTheme="minorHAnsi" w:cstheme="minorHAnsi"/>
          <w:sz w:val="22"/>
          <w:szCs w:val="22"/>
        </w:rPr>
        <w:t>y</w:t>
      </w:r>
      <w:r w:rsidRPr="004151B3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151B3">
        <w:rPr>
          <w:rFonts w:asciiTheme="minorHAnsi" w:eastAsia="Arial" w:hAnsiTheme="minorHAnsi" w:cstheme="minorHAnsi"/>
          <w:sz w:val="22"/>
          <w:szCs w:val="22"/>
        </w:rPr>
        <w:t>upp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4151B3">
        <w:rPr>
          <w:rFonts w:asciiTheme="minorHAnsi" w:eastAsia="Arial" w:hAnsiTheme="minorHAnsi" w:cstheme="minorHAnsi"/>
          <w:sz w:val="22"/>
          <w:szCs w:val="22"/>
        </w:rPr>
        <w:t>y</w:t>
      </w:r>
      <w:r w:rsidRPr="004151B3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151B3">
        <w:rPr>
          <w:rFonts w:asciiTheme="minorHAnsi" w:eastAsia="Arial" w:hAnsiTheme="minorHAnsi" w:cstheme="minorHAnsi"/>
          <w:sz w:val="22"/>
          <w:szCs w:val="22"/>
        </w:rPr>
        <w:t>ha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151B3">
        <w:rPr>
          <w:rFonts w:asciiTheme="minorHAnsi" w:eastAsia="Arial" w:hAnsiTheme="minorHAnsi" w:cstheme="minorHAnsi"/>
          <w:sz w:val="22"/>
          <w:szCs w:val="22"/>
        </w:rPr>
        <w:t>n</w:t>
      </w:r>
      <w:r w:rsidRPr="004151B3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sz w:val="22"/>
          <w:szCs w:val="22"/>
        </w:rPr>
        <w:t>tea</w:t>
      </w:r>
      <w:r w:rsidRPr="004151B3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4151B3">
        <w:rPr>
          <w:rFonts w:asciiTheme="minorHAnsi" w:eastAsia="Arial" w:hAnsiTheme="minorHAnsi" w:cstheme="minorHAnsi"/>
          <w:sz w:val="22"/>
          <w:szCs w:val="22"/>
        </w:rPr>
        <w:t>s</w:t>
      </w:r>
      <w:r w:rsidRPr="004151B3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151B3">
        <w:rPr>
          <w:rFonts w:asciiTheme="minorHAnsi" w:eastAsia="Arial" w:hAnsiTheme="minorHAnsi" w:cstheme="minorHAnsi"/>
          <w:sz w:val="22"/>
          <w:szCs w:val="22"/>
        </w:rPr>
        <w:t>n</w:t>
      </w:r>
      <w:r w:rsidRPr="004151B3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4151B3">
        <w:rPr>
          <w:rFonts w:asciiTheme="minorHAnsi" w:eastAsia="Arial" w:hAnsiTheme="minorHAnsi" w:cstheme="minorHAnsi"/>
          <w:sz w:val="22"/>
          <w:szCs w:val="22"/>
        </w:rPr>
        <w:t>o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4151B3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151B3">
        <w:rPr>
          <w:rFonts w:asciiTheme="minorHAnsi" w:eastAsia="Arial" w:hAnsiTheme="minorHAnsi" w:cstheme="minorHAnsi"/>
          <w:sz w:val="22"/>
          <w:szCs w:val="22"/>
        </w:rPr>
        <w:t>ng</w:t>
      </w:r>
      <w:r w:rsidRPr="004151B3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151B3">
        <w:rPr>
          <w:rFonts w:asciiTheme="minorHAnsi" w:eastAsia="Arial" w:hAnsiTheme="minorHAnsi" w:cstheme="minorHAnsi"/>
          <w:sz w:val="22"/>
          <w:szCs w:val="22"/>
        </w:rPr>
        <w:t>t</w:t>
      </w:r>
      <w:r w:rsidRPr="004151B3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4151B3">
        <w:rPr>
          <w:rFonts w:asciiTheme="minorHAnsi" w:eastAsia="Arial" w:hAnsiTheme="minorHAnsi" w:cstheme="minorHAnsi"/>
          <w:sz w:val="22"/>
          <w:szCs w:val="22"/>
        </w:rPr>
        <w:t>ateg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151B3">
        <w:rPr>
          <w:rFonts w:asciiTheme="minorHAnsi" w:eastAsia="Arial" w:hAnsiTheme="minorHAnsi" w:cstheme="minorHAnsi"/>
          <w:sz w:val="22"/>
          <w:szCs w:val="22"/>
        </w:rPr>
        <w:t>c</w:t>
      </w:r>
      <w:r w:rsidRPr="004151B3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151B3">
        <w:rPr>
          <w:rFonts w:asciiTheme="minorHAnsi" w:eastAsia="Arial" w:hAnsiTheme="minorHAnsi" w:cstheme="minorHAnsi"/>
          <w:sz w:val="22"/>
          <w:szCs w:val="22"/>
        </w:rPr>
        <w:t>nte</w:t>
      </w:r>
      <w:r w:rsidRPr="004151B3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4151B3">
        <w:rPr>
          <w:rFonts w:asciiTheme="minorHAnsi" w:eastAsia="Arial" w:hAnsiTheme="minorHAnsi" w:cstheme="minorHAnsi"/>
          <w:sz w:val="22"/>
          <w:szCs w:val="22"/>
        </w:rPr>
        <w:t>nat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151B3">
        <w:rPr>
          <w:rFonts w:asciiTheme="minorHAnsi" w:eastAsia="Arial" w:hAnsiTheme="minorHAnsi" w:cstheme="minorHAnsi"/>
          <w:sz w:val="22"/>
          <w:szCs w:val="22"/>
        </w:rPr>
        <w:t>onal</w:t>
      </w:r>
      <w:r w:rsidRPr="004151B3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151B3">
        <w:rPr>
          <w:rFonts w:asciiTheme="minorHAnsi" w:eastAsia="Arial" w:hAnsiTheme="minorHAnsi" w:cstheme="minorHAnsi"/>
          <w:sz w:val="22"/>
          <w:szCs w:val="22"/>
        </w:rPr>
        <w:t>upp</w:t>
      </w:r>
      <w:r w:rsidRPr="004151B3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151B3">
        <w:rPr>
          <w:rFonts w:asciiTheme="minorHAnsi" w:eastAsia="Arial" w:hAnsiTheme="minorHAnsi" w:cstheme="minorHAnsi"/>
          <w:sz w:val="22"/>
          <w:szCs w:val="22"/>
        </w:rPr>
        <w:t>e</w:t>
      </w:r>
      <w:r w:rsidRPr="004151B3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151B3">
        <w:rPr>
          <w:rFonts w:asciiTheme="minorHAnsi" w:eastAsia="Arial" w:hAnsiTheme="minorHAnsi" w:cstheme="minorHAnsi"/>
          <w:sz w:val="22"/>
          <w:szCs w:val="22"/>
        </w:rPr>
        <w:t>.</w:t>
      </w:r>
    </w:p>
    <w:p w14:paraId="26FD98B2" w14:textId="77777777" w:rsidR="00327049" w:rsidRPr="004151B3" w:rsidRDefault="004151B3" w:rsidP="004151B3">
      <w:pPr>
        <w:spacing w:before="54"/>
        <w:ind w:left="228" w:right="755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4151B3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4151B3">
        <w:rPr>
          <w:rFonts w:asciiTheme="minorHAnsi" w:eastAsia="Verdana" w:hAnsiTheme="minorHAnsi" w:cstheme="minorHAnsi"/>
          <w:spacing w:val="56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b/>
          <w:spacing w:val="1"/>
          <w:sz w:val="22"/>
          <w:szCs w:val="22"/>
        </w:rPr>
        <w:t>Pr</w:t>
      </w:r>
      <w:r w:rsidRPr="004151B3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4151B3">
        <w:rPr>
          <w:rFonts w:asciiTheme="minorHAnsi" w:eastAsia="Arial" w:hAnsiTheme="minorHAnsi" w:cstheme="minorHAnsi"/>
          <w:b/>
          <w:sz w:val="22"/>
          <w:szCs w:val="22"/>
        </w:rPr>
        <w:t>ac</w:t>
      </w:r>
      <w:r w:rsidRPr="004151B3">
        <w:rPr>
          <w:rFonts w:asciiTheme="minorHAnsi" w:eastAsia="Arial" w:hAnsiTheme="minorHAnsi" w:cstheme="minorHAnsi"/>
          <w:b/>
          <w:spacing w:val="-1"/>
          <w:sz w:val="22"/>
          <w:szCs w:val="22"/>
        </w:rPr>
        <w:t>t</w:t>
      </w:r>
      <w:r w:rsidRPr="004151B3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4151B3">
        <w:rPr>
          <w:rFonts w:asciiTheme="minorHAnsi" w:eastAsia="Arial" w:hAnsiTheme="minorHAnsi" w:cstheme="minorHAnsi"/>
          <w:b/>
          <w:spacing w:val="-2"/>
          <w:sz w:val="22"/>
          <w:szCs w:val="22"/>
        </w:rPr>
        <w:t>v</w:t>
      </w:r>
      <w:r w:rsidRPr="004151B3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4151B3">
        <w:rPr>
          <w:rFonts w:asciiTheme="minorHAnsi" w:eastAsia="Arial" w:hAnsiTheme="minorHAnsi" w:cstheme="minorHAnsi"/>
          <w:b/>
          <w:spacing w:val="5"/>
          <w:sz w:val="22"/>
          <w:szCs w:val="22"/>
        </w:rPr>
        <w:t>l</w:t>
      </w:r>
      <w:r w:rsidRPr="004151B3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4151B3">
        <w:rPr>
          <w:rFonts w:asciiTheme="minorHAnsi" w:eastAsia="Arial" w:hAnsiTheme="minorHAnsi" w:cstheme="minorHAnsi"/>
          <w:b/>
          <w:spacing w:val="-11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b/>
          <w:spacing w:val="-1"/>
          <w:sz w:val="22"/>
          <w:szCs w:val="22"/>
        </w:rPr>
        <w:t>m</w:t>
      </w:r>
      <w:r w:rsidRPr="004151B3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4151B3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4151B3">
        <w:rPr>
          <w:rFonts w:asciiTheme="minorHAnsi" w:eastAsia="Arial" w:hAnsiTheme="minorHAnsi" w:cstheme="minorHAnsi"/>
          <w:b/>
          <w:spacing w:val="3"/>
          <w:sz w:val="22"/>
          <w:szCs w:val="22"/>
        </w:rPr>
        <w:t>a</w:t>
      </w:r>
      <w:r w:rsidRPr="004151B3">
        <w:rPr>
          <w:rFonts w:asciiTheme="minorHAnsi" w:eastAsia="Arial" w:hAnsiTheme="minorHAnsi" w:cstheme="minorHAnsi"/>
          <w:b/>
          <w:spacing w:val="-1"/>
          <w:sz w:val="22"/>
          <w:szCs w:val="22"/>
        </w:rPr>
        <w:t>g</w:t>
      </w:r>
      <w:r w:rsidRPr="004151B3">
        <w:rPr>
          <w:rFonts w:asciiTheme="minorHAnsi" w:eastAsia="Arial" w:hAnsiTheme="minorHAnsi" w:cstheme="minorHAnsi"/>
          <w:b/>
          <w:sz w:val="22"/>
          <w:szCs w:val="22"/>
        </w:rPr>
        <w:t>ed</w:t>
      </w:r>
      <w:r w:rsidRPr="004151B3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4151B3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4151B3">
        <w:rPr>
          <w:rFonts w:asciiTheme="minorHAnsi" w:eastAsia="Arial" w:hAnsiTheme="minorHAnsi" w:cstheme="minorHAnsi"/>
          <w:b/>
          <w:spacing w:val="3"/>
          <w:sz w:val="22"/>
          <w:szCs w:val="22"/>
        </w:rPr>
        <w:t>r</w:t>
      </w:r>
      <w:r w:rsidRPr="004151B3">
        <w:rPr>
          <w:rFonts w:asciiTheme="minorHAnsi" w:eastAsia="Arial" w:hAnsiTheme="minorHAnsi" w:cstheme="minorHAnsi"/>
          <w:b/>
          <w:spacing w:val="2"/>
          <w:sz w:val="22"/>
          <w:szCs w:val="22"/>
        </w:rPr>
        <w:t>p</w:t>
      </w:r>
      <w:r w:rsidRPr="004151B3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4151B3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4151B3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4151B3">
        <w:rPr>
          <w:rFonts w:asciiTheme="minorHAnsi" w:eastAsia="Arial" w:hAnsiTheme="minorHAnsi" w:cstheme="minorHAnsi"/>
          <w:b/>
          <w:spacing w:val="-1"/>
          <w:sz w:val="22"/>
          <w:szCs w:val="22"/>
        </w:rPr>
        <w:t>t</w:t>
      </w:r>
      <w:r w:rsidRPr="004151B3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4151B3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4151B3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4151B3">
        <w:rPr>
          <w:rFonts w:asciiTheme="minorHAnsi" w:eastAsia="Arial" w:hAnsiTheme="minorHAnsi" w:cstheme="minorHAnsi"/>
          <w:b/>
          <w:spacing w:val="2"/>
          <w:sz w:val="22"/>
          <w:szCs w:val="22"/>
        </w:rPr>
        <w:t>m</w:t>
      </w:r>
      <w:r w:rsidRPr="004151B3">
        <w:rPr>
          <w:rFonts w:asciiTheme="minorHAnsi" w:eastAsia="Arial" w:hAnsiTheme="minorHAnsi" w:cstheme="minorHAnsi"/>
          <w:b/>
          <w:spacing w:val="-1"/>
          <w:sz w:val="22"/>
          <w:szCs w:val="22"/>
        </w:rPr>
        <w:t>m</w:t>
      </w:r>
      <w:r w:rsidRPr="004151B3">
        <w:rPr>
          <w:rFonts w:asciiTheme="minorHAnsi" w:eastAsia="Arial" w:hAnsiTheme="minorHAnsi" w:cstheme="minorHAnsi"/>
          <w:b/>
          <w:spacing w:val="2"/>
          <w:sz w:val="22"/>
          <w:szCs w:val="22"/>
        </w:rPr>
        <w:t>u</w:t>
      </w:r>
      <w:r w:rsidRPr="004151B3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4151B3">
        <w:rPr>
          <w:rFonts w:asciiTheme="minorHAnsi" w:eastAsia="Arial" w:hAnsiTheme="minorHAnsi" w:cstheme="minorHAnsi"/>
          <w:b/>
          <w:sz w:val="22"/>
          <w:szCs w:val="22"/>
        </w:rPr>
        <w:t>ica</w:t>
      </w:r>
      <w:r w:rsidRPr="004151B3">
        <w:rPr>
          <w:rFonts w:asciiTheme="minorHAnsi" w:eastAsia="Arial" w:hAnsiTheme="minorHAnsi" w:cstheme="minorHAnsi"/>
          <w:b/>
          <w:spacing w:val="-1"/>
          <w:sz w:val="22"/>
          <w:szCs w:val="22"/>
        </w:rPr>
        <w:t>t</w:t>
      </w:r>
      <w:r w:rsidRPr="004151B3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4151B3">
        <w:rPr>
          <w:rFonts w:asciiTheme="minorHAnsi" w:eastAsia="Arial" w:hAnsiTheme="minorHAnsi" w:cstheme="minorHAnsi"/>
          <w:b/>
          <w:spacing w:val="2"/>
          <w:sz w:val="22"/>
          <w:szCs w:val="22"/>
        </w:rPr>
        <w:t>o</w:t>
      </w:r>
      <w:r w:rsidRPr="004151B3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4151B3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4151B3">
        <w:rPr>
          <w:rFonts w:asciiTheme="minorHAnsi" w:eastAsia="Arial" w:hAnsiTheme="minorHAnsi" w:cstheme="minorHAnsi"/>
          <w:b/>
          <w:spacing w:val="-14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4151B3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4151B3">
        <w:rPr>
          <w:rFonts w:asciiTheme="minorHAnsi" w:eastAsia="Arial" w:hAnsiTheme="minorHAnsi" w:cstheme="minorHAnsi"/>
          <w:b/>
          <w:spacing w:val="3"/>
          <w:sz w:val="22"/>
          <w:szCs w:val="22"/>
        </w:rPr>
        <w:t>a</w:t>
      </w:r>
      <w:r w:rsidRPr="004151B3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4151B3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sz w:val="22"/>
          <w:szCs w:val="22"/>
        </w:rPr>
        <w:t>du</w:t>
      </w:r>
      <w:r w:rsidRPr="004151B3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151B3">
        <w:rPr>
          <w:rFonts w:asciiTheme="minorHAnsi" w:eastAsia="Arial" w:hAnsiTheme="minorHAnsi" w:cstheme="minorHAnsi"/>
          <w:sz w:val="22"/>
          <w:szCs w:val="22"/>
        </w:rPr>
        <w:t>ng</w:t>
      </w:r>
      <w:r w:rsidRPr="004151B3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151B3">
        <w:rPr>
          <w:rFonts w:asciiTheme="minorHAnsi" w:eastAsia="Arial" w:hAnsiTheme="minorHAnsi" w:cstheme="minorHAnsi"/>
          <w:sz w:val="22"/>
          <w:szCs w:val="22"/>
        </w:rPr>
        <w:t>ndu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151B3">
        <w:rPr>
          <w:rFonts w:asciiTheme="minorHAnsi" w:eastAsia="Arial" w:hAnsiTheme="minorHAnsi" w:cstheme="minorHAnsi"/>
          <w:sz w:val="22"/>
          <w:szCs w:val="22"/>
        </w:rPr>
        <w:t>t</w:t>
      </w:r>
      <w:r w:rsidRPr="004151B3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4151B3">
        <w:rPr>
          <w:rFonts w:asciiTheme="minorHAnsi" w:eastAsia="Arial" w:hAnsiTheme="minorHAnsi" w:cstheme="minorHAnsi"/>
          <w:sz w:val="22"/>
          <w:szCs w:val="22"/>
        </w:rPr>
        <w:t>y</w:t>
      </w:r>
      <w:r w:rsidRPr="004151B3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sz w:val="22"/>
          <w:szCs w:val="22"/>
        </w:rPr>
        <w:t>w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151B3">
        <w:rPr>
          <w:rFonts w:asciiTheme="minorHAnsi" w:eastAsia="Arial" w:hAnsiTheme="minorHAnsi" w:cstheme="minorHAnsi"/>
          <w:sz w:val="22"/>
          <w:szCs w:val="22"/>
        </w:rPr>
        <w:t>de</w:t>
      </w:r>
      <w:r w:rsidRPr="004151B3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4151B3">
        <w:rPr>
          <w:rFonts w:asciiTheme="minorHAnsi" w:eastAsia="Arial" w:hAnsiTheme="minorHAnsi" w:cstheme="minorHAnsi"/>
          <w:sz w:val="22"/>
          <w:szCs w:val="22"/>
        </w:rPr>
        <w:t>aw</w:t>
      </w:r>
      <w:r w:rsidRPr="004151B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sz w:val="22"/>
          <w:szCs w:val="22"/>
        </w:rPr>
        <w:t>mate</w:t>
      </w:r>
      <w:r w:rsidRPr="004151B3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151B3">
        <w:rPr>
          <w:rFonts w:asciiTheme="minorHAnsi" w:eastAsia="Arial" w:hAnsiTheme="minorHAnsi" w:cstheme="minorHAnsi"/>
          <w:sz w:val="22"/>
          <w:szCs w:val="22"/>
        </w:rPr>
        <w:t>al</w:t>
      </w:r>
      <w:r w:rsidRPr="004151B3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151B3">
        <w:rPr>
          <w:rFonts w:asciiTheme="minorHAnsi" w:eastAsia="Arial" w:hAnsiTheme="minorHAnsi" w:cstheme="minorHAnsi"/>
          <w:sz w:val="22"/>
          <w:szCs w:val="22"/>
        </w:rPr>
        <w:t>ho</w:t>
      </w:r>
      <w:r w:rsidRPr="004151B3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4151B3">
        <w:rPr>
          <w:rFonts w:asciiTheme="minorHAnsi" w:eastAsia="Arial" w:hAnsiTheme="minorHAnsi" w:cstheme="minorHAnsi"/>
          <w:sz w:val="22"/>
          <w:szCs w:val="22"/>
        </w:rPr>
        <w:t>tage</w:t>
      </w:r>
      <w:r w:rsidRPr="004151B3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151B3">
        <w:rPr>
          <w:rFonts w:asciiTheme="minorHAnsi" w:eastAsia="Arial" w:hAnsiTheme="minorHAnsi" w:cstheme="minorHAnsi"/>
          <w:sz w:val="22"/>
          <w:szCs w:val="22"/>
        </w:rPr>
        <w:t>n</w:t>
      </w:r>
      <w:r w:rsidRPr="004151B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sz w:val="22"/>
          <w:szCs w:val="22"/>
        </w:rPr>
        <w:t>2005.</w:t>
      </w:r>
    </w:p>
    <w:p w14:paraId="69D7B489" w14:textId="77777777" w:rsidR="00327049" w:rsidRPr="004151B3" w:rsidRDefault="004151B3" w:rsidP="004151B3">
      <w:pPr>
        <w:spacing w:before="61"/>
        <w:ind w:left="228" w:right="339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4151B3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4151B3">
        <w:rPr>
          <w:rFonts w:asciiTheme="minorHAnsi" w:eastAsia="Verdana" w:hAnsiTheme="minorHAnsi" w:cstheme="minorHAnsi"/>
          <w:spacing w:val="56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4151B3">
        <w:rPr>
          <w:rFonts w:asciiTheme="minorHAnsi" w:eastAsia="Arial" w:hAnsiTheme="minorHAnsi" w:cstheme="minorHAnsi"/>
          <w:sz w:val="22"/>
          <w:szCs w:val="22"/>
        </w:rPr>
        <w:t>s</w:t>
      </w:r>
      <w:r w:rsidRPr="004151B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sz w:val="22"/>
          <w:szCs w:val="22"/>
        </w:rPr>
        <w:t>pa</w:t>
      </w:r>
      <w:r w:rsidRPr="004151B3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4151B3">
        <w:rPr>
          <w:rFonts w:asciiTheme="minorHAnsi" w:eastAsia="Arial" w:hAnsiTheme="minorHAnsi" w:cstheme="minorHAnsi"/>
          <w:sz w:val="22"/>
          <w:szCs w:val="22"/>
        </w:rPr>
        <w:t>t</w:t>
      </w:r>
      <w:r w:rsidRPr="004151B3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sz w:val="22"/>
          <w:szCs w:val="22"/>
        </w:rPr>
        <w:t>of</w:t>
      </w:r>
      <w:r w:rsidRPr="004151B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151B3">
        <w:rPr>
          <w:rFonts w:asciiTheme="minorHAnsi" w:eastAsia="Arial" w:hAnsiTheme="minorHAnsi" w:cstheme="minorHAnsi"/>
          <w:sz w:val="22"/>
          <w:szCs w:val="22"/>
        </w:rPr>
        <w:t>o</w:t>
      </w:r>
      <w:r w:rsidRPr="004151B3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4151B3">
        <w:rPr>
          <w:rFonts w:asciiTheme="minorHAnsi" w:eastAsia="Arial" w:hAnsiTheme="minorHAnsi" w:cstheme="minorHAnsi"/>
          <w:sz w:val="22"/>
          <w:szCs w:val="22"/>
        </w:rPr>
        <w:t>e</w:t>
      </w:r>
      <w:r w:rsidRPr="004151B3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151B3">
        <w:rPr>
          <w:rFonts w:asciiTheme="minorHAnsi" w:eastAsia="Arial" w:hAnsiTheme="minorHAnsi" w:cstheme="minorHAnsi"/>
          <w:sz w:val="22"/>
          <w:szCs w:val="22"/>
        </w:rPr>
        <w:t>o</w:t>
      </w:r>
      <w:r w:rsidRPr="004151B3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4151B3">
        <w:rPr>
          <w:rFonts w:asciiTheme="minorHAnsi" w:eastAsia="Arial" w:hAnsiTheme="minorHAnsi" w:cstheme="minorHAnsi"/>
          <w:sz w:val="22"/>
          <w:szCs w:val="22"/>
        </w:rPr>
        <w:t>pan</w:t>
      </w:r>
      <w:r w:rsidRPr="004151B3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4151B3">
        <w:rPr>
          <w:rFonts w:asciiTheme="minorHAnsi" w:eastAsia="Arial" w:hAnsiTheme="minorHAnsi" w:cstheme="minorHAnsi"/>
          <w:spacing w:val="2"/>
          <w:sz w:val="22"/>
          <w:szCs w:val="22"/>
        </w:rPr>
        <w:t>-</w:t>
      </w:r>
      <w:r w:rsidRPr="004151B3">
        <w:rPr>
          <w:rFonts w:asciiTheme="minorHAnsi" w:eastAsia="Arial" w:hAnsiTheme="minorHAnsi" w:cstheme="minorHAnsi"/>
          <w:sz w:val="22"/>
          <w:szCs w:val="22"/>
        </w:rPr>
        <w:t>w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151B3">
        <w:rPr>
          <w:rFonts w:asciiTheme="minorHAnsi" w:eastAsia="Arial" w:hAnsiTheme="minorHAnsi" w:cstheme="minorHAnsi"/>
          <w:sz w:val="22"/>
          <w:szCs w:val="22"/>
        </w:rPr>
        <w:t>de</w:t>
      </w:r>
      <w:r w:rsidRPr="004151B3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151B3">
        <w:rPr>
          <w:rFonts w:asciiTheme="minorHAnsi" w:eastAsia="Arial" w:hAnsiTheme="minorHAnsi" w:cstheme="minorHAnsi"/>
          <w:sz w:val="22"/>
          <w:szCs w:val="22"/>
        </w:rPr>
        <w:t>on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151B3">
        <w:rPr>
          <w:rFonts w:asciiTheme="minorHAnsi" w:eastAsia="Arial" w:hAnsiTheme="minorHAnsi" w:cstheme="minorHAnsi"/>
          <w:sz w:val="22"/>
          <w:szCs w:val="22"/>
        </w:rPr>
        <w:t>o</w:t>
      </w:r>
      <w:r w:rsidRPr="004151B3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151B3">
        <w:rPr>
          <w:rFonts w:asciiTheme="minorHAnsi" w:eastAsia="Arial" w:hAnsiTheme="minorHAnsi" w:cstheme="minorHAnsi"/>
          <w:sz w:val="22"/>
          <w:szCs w:val="22"/>
        </w:rPr>
        <w:t>dat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151B3">
        <w:rPr>
          <w:rFonts w:asciiTheme="minorHAnsi" w:eastAsia="Arial" w:hAnsiTheme="minorHAnsi" w:cstheme="minorHAnsi"/>
          <w:sz w:val="22"/>
          <w:szCs w:val="22"/>
        </w:rPr>
        <w:t>on</w:t>
      </w:r>
      <w:r w:rsidRPr="004151B3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sz w:val="22"/>
          <w:szCs w:val="22"/>
        </w:rPr>
        <w:t>tea</w:t>
      </w:r>
      <w:r w:rsidRPr="004151B3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4151B3">
        <w:rPr>
          <w:rFonts w:asciiTheme="minorHAnsi" w:eastAsia="Arial" w:hAnsiTheme="minorHAnsi" w:cstheme="minorHAnsi"/>
          <w:sz w:val="22"/>
          <w:szCs w:val="22"/>
        </w:rPr>
        <w:t>,</w:t>
      </w:r>
      <w:r w:rsidRPr="004151B3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4151B3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4151B3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4151B3">
        <w:rPr>
          <w:rFonts w:asciiTheme="minorHAnsi" w:eastAsia="Arial" w:hAnsiTheme="minorHAnsi" w:cstheme="minorHAnsi"/>
          <w:b/>
          <w:spacing w:val="-1"/>
          <w:sz w:val="22"/>
          <w:szCs w:val="22"/>
        </w:rPr>
        <w:t>t</w:t>
      </w:r>
      <w:r w:rsidRPr="004151B3">
        <w:rPr>
          <w:rFonts w:asciiTheme="minorHAnsi" w:eastAsia="Arial" w:hAnsiTheme="minorHAnsi" w:cstheme="minorHAnsi"/>
          <w:b/>
          <w:sz w:val="22"/>
          <w:szCs w:val="22"/>
        </w:rPr>
        <w:t>ic</w:t>
      </w:r>
      <w:r w:rsidRPr="004151B3">
        <w:rPr>
          <w:rFonts w:asciiTheme="minorHAnsi" w:eastAsia="Arial" w:hAnsiTheme="minorHAnsi" w:cstheme="minorHAnsi"/>
          <w:b/>
          <w:spacing w:val="2"/>
          <w:sz w:val="22"/>
          <w:szCs w:val="22"/>
        </w:rPr>
        <w:t>i</w:t>
      </w:r>
      <w:r w:rsidRPr="004151B3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4151B3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4151B3">
        <w:rPr>
          <w:rFonts w:asciiTheme="minorHAnsi" w:eastAsia="Arial" w:hAnsiTheme="minorHAnsi" w:cstheme="minorHAnsi"/>
          <w:b/>
          <w:spacing w:val="-1"/>
          <w:sz w:val="22"/>
          <w:szCs w:val="22"/>
        </w:rPr>
        <w:t>t</w:t>
      </w:r>
      <w:r w:rsidRPr="004151B3">
        <w:rPr>
          <w:rFonts w:asciiTheme="minorHAnsi" w:eastAsia="Arial" w:hAnsiTheme="minorHAnsi" w:cstheme="minorHAnsi"/>
          <w:b/>
          <w:sz w:val="22"/>
          <w:szCs w:val="22"/>
        </w:rPr>
        <w:t>ed</w:t>
      </w:r>
      <w:r w:rsidRPr="004151B3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b/>
          <w:spacing w:val="2"/>
          <w:sz w:val="22"/>
          <w:szCs w:val="22"/>
        </w:rPr>
        <w:t>i</w:t>
      </w:r>
      <w:r w:rsidRPr="004151B3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4151B3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b/>
          <w:spacing w:val="-3"/>
          <w:sz w:val="22"/>
          <w:szCs w:val="22"/>
        </w:rPr>
        <w:t>t</w:t>
      </w:r>
      <w:r w:rsidRPr="004151B3">
        <w:rPr>
          <w:rFonts w:asciiTheme="minorHAnsi" w:eastAsia="Arial" w:hAnsiTheme="minorHAnsi" w:cstheme="minorHAnsi"/>
          <w:b/>
          <w:spacing w:val="6"/>
          <w:sz w:val="22"/>
          <w:szCs w:val="22"/>
        </w:rPr>
        <w:t>w</w:t>
      </w:r>
      <w:r w:rsidRPr="004151B3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4151B3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4151B3">
        <w:rPr>
          <w:rFonts w:asciiTheme="minorHAnsi" w:eastAsia="Arial" w:hAnsiTheme="minorHAnsi" w:cstheme="minorHAnsi"/>
          <w:b/>
          <w:spacing w:val="-1"/>
          <w:sz w:val="22"/>
          <w:szCs w:val="22"/>
        </w:rPr>
        <w:t>u</w:t>
      </w:r>
      <w:r w:rsidRPr="004151B3">
        <w:rPr>
          <w:rFonts w:asciiTheme="minorHAnsi" w:eastAsia="Arial" w:hAnsiTheme="minorHAnsi" w:cstheme="minorHAnsi"/>
          <w:b/>
          <w:sz w:val="22"/>
          <w:szCs w:val="22"/>
        </w:rPr>
        <w:t>ccess</w:t>
      </w:r>
      <w:r w:rsidRPr="004151B3">
        <w:rPr>
          <w:rFonts w:asciiTheme="minorHAnsi" w:eastAsia="Arial" w:hAnsiTheme="minorHAnsi" w:cstheme="minorHAnsi"/>
          <w:b/>
          <w:spacing w:val="-1"/>
          <w:sz w:val="22"/>
          <w:szCs w:val="22"/>
        </w:rPr>
        <w:t>fu</w:t>
      </w:r>
      <w:r w:rsidRPr="004151B3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4151B3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4151B3">
        <w:rPr>
          <w:rFonts w:asciiTheme="minorHAnsi" w:eastAsia="Arial" w:hAnsiTheme="minorHAnsi" w:cstheme="minorHAnsi"/>
          <w:b/>
          <w:spacing w:val="2"/>
          <w:sz w:val="22"/>
          <w:szCs w:val="22"/>
        </w:rPr>
        <w:t>l</w:t>
      </w:r>
      <w:r w:rsidRPr="004151B3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4151B3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4151B3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4151B3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4151B3">
        <w:rPr>
          <w:rFonts w:asciiTheme="minorHAnsi" w:eastAsia="Arial" w:hAnsiTheme="minorHAnsi" w:cstheme="minorHAnsi"/>
          <w:b/>
          <w:spacing w:val="2"/>
          <w:sz w:val="22"/>
          <w:szCs w:val="22"/>
        </w:rPr>
        <w:t>o</w:t>
      </w:r>
      <w:r w:rsidRPr="004151B3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4151B3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4151B3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4151B3">
        <w:rPr>
          <w:rFonts w:asciiTheme="minorHAnsi" w:eastAsia="Arial" w:hAnsiTheme="minorHAnsi" w:cstheme="minorHAnsi"/>
          <w:b/>
          <w:sz w:val="22"/>
          <w:szCs w:val="22"/>
        </w:rPr>
        <w:t>li</w:t>
      </w:r>
      <w:r w:rsidRPr="004151B3">
        <w:rPr>
          <w:rFonts w:asciiTheme="minorHAnsi" w:eastAsia="Arial" w:hAnsiTheme="minorHAnsi" w:cstheme="minorHAnsi"/>
          <w:b/>
          <w:spacing w:val="-1"/>
          <w:sz w:val="22"/>
          <w:szCs w:val="22"/>
        </w:rPr>
        <w:t>d</w:t>
      </w:r>
      <w:r w:rsidRPr="004151B3">
        <w:rPr>
          <w:rFonts w:asciiTheme="minorHAnsi" w:eastAsia="Arial" w:hAnsiTheme="minorHAnsi" w:cstheme="minorHAnsi"/>
          <w:b/>
          <w:spacing w:val="3"/>
          <w:sz w:val="22"/>
          <w:szCs w:val="22"/>
        </w:rPr>
        <w:t>a</w:t>
      </w:r>
      <w:r w:rsidRPr="004151B3">
        <w:rPr>
          <w:rFonts w:asciiTheme="minorHAnsi" w:eastAsia="Arial" w:hAnsiTheme="minorHAnsi" w:cstheme="minorHAnsi"/>
          <w:b/>
          <w:spacing w:val="-1"/>
          <w:sz w:val="22"/>
          <w:szCs w:val="22"/>
        </w:rPr>
        <w:t>t</w:t>
      </w:r>
      <w:r w:rsidRPr="004151B3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4151B3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4151B3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4151B3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4151B3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4151B3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4151B3">
        <w:rPr>
          <w:rFonts w:asciiTheme="minorHAnsi" w:eastAsia="Arial" w:hAnsiTheme="minorHAnsi" w:cstheme="minorHAnsi"/>
          <w:b/>
          <w:sz w:val="22"/>
          <w:szCs w:val="22"/>
        </w:rPr>
        <w:t>jec</w:t>
      </w:r>
      <w:r w:rsidRPr="004151B3">
        <w:rPr>
          <w:rFonts w:asciiTheme="minorHAnsi" w:eastAsia="Arial" w:hAnsiTheme="minorHAnsi" w:cstheme="minorHAnsi"/>
          <w:b/>
          <w:spacing w:val="-1"/>
          <w:sz w:val="22"/>
          <w:szCs w:val="22"/>
        </w:rPr>
        <w:t>t</w:t>
      </w:r>
      <w:r w:rsidRPr="004151B3">
        <w:rPr>
          <w:rFonts w:asciiTheme="minorHAnsi" w:eastAsia="Arial" w:hAnsiTheme="minorHAnsi" w:cstheme="minorHAnsi"/>
          <w:b/>
          <w:sz w:val="22"/>
          <w:szCs w:val="22"/>
        </w:rPr>
        <w:t>s.</w:t>
      </w:r>
    </w:p>
    <w:p w14:paraId="1335DDBD" w14:textId="77777777" w:rsidR="00327049" w:rsidRPr="004151B3" w:rsidRDefault="004151B3" w:rsidP="004151B3">
      <w:pPr>
        <w:spacing w:before="59"/>
        <w:ind w:left="228" w:right="2446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4151B3">
        <w:rPr>
          <w:rFonts w:asciiTheme="minorHAnsi" w:hAnsiTheme="minorHAnsi" w:cstheme="minorHAnsi"/>
          <w:sz w:val="22"/>
          <w:szCs w:val="22"/>
        </w:rPr>
        <w:pict w14:anchorId="40026A27">
          <v:group id="_x0000_s1081" style="position:absolute;left:0;text-align:left;margin-left:48.95pt;margin-top:45.25pt;width:507.85pt;height:0;z-index:-251657728;mso-position-horizontal-relative:page" coordorigin="979,905" coordsize="10157,0">
            <v:shape id="_x0000_s1082" style="position:absolute;left:979;top:905;width:10157;height:0" coordorigin="979,905" coordsize="10157,0" path="m979,905r10157,e" filled="f" strokeweight=".20425mm">
              <v:path arrowok="t"/>
            </v:shape>
            <w10:wrap anchorx="page"/>
          </v:group>
        </w:pict>
      </w:r>
      <w:r w:rsidRPr="004151B3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4151B3">
        <w:rPr>
          <w:rFonts w:asciiTheme="minorHAnsi" w:eastAsia="Verdana" w:hAnsiTheme="minorHAnsi" w:cstheme="minorHAnsi"/>
          <w:spacing w:val="56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b/>
          <w:sz w:val="22"/>
          <w:szCs w:val="22"/>
        </w:rPr>
        <w:t>Reci</w:t>
      </w:r>
      <w:r w:rsidRPr="004151B3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4151B3">
        <w:rPr>
          <w:rFonts w:asciiTheme="minorHAnsi" w:eastAsia="Arial" w:hAnsiTheme="minorHAnsi" w:cstheme="minorHAnsi"/>
          <w:b/>
          <w:sz w:val="22"/>
          <w:szCs w:val="22"/>
        </w:rPr>
        <w:t>ie</w:t>
      </w:r>
      <w:r w:rsidRPr="004151B3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4151B3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4151B3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4151B3">
        <w:rPr>
          <w:rFonts w:asciiTheme="minorHAnsi" w:eastAsia="Arial" w:hAnsiTheme="minorHAnsi" w:cstheme="minorHAnsi"/>
          <w:b/>
          <w:sz w:val="22"/>
          <w:szCs w:val="22"/>
        </w:rPr>
        <w:t>f</w:t>
      </w:r>
      <w:r w:rsidRPr="004151B3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b/>
          <w:spacing w:val="2"/>
          <w:sz w:val="22"/>
          <w:szCs w:val="22"/>
        </w:rPr>
        <w:t>t</w:t>
      </w:r>
      <w:r w:rsidRPr="004151B3">
        <w:rPr>
          <w:rFonts w:asciiTheme="minorHAnsi" w:eastAsia="Arial" w:hAnsiTheme="minorHAnsi" w:cstheme="minorHAnsi"/>
          <w:b/>
          <w:spacing w:val="-1"/>
          <w:sz w:val="22"/>
          <w:szCs w:val="22"/>
        </w:rPr>
        <w:t>h</w:t>
      </w:r>
      <w:r w:rsidRPr="004151B3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4151B3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b/>
          <w:spacing w:val="1"/>
          <w:sz w:val="22"/>
          <w:szCs w:val="22"/>
        </w:rPr>
        <w:t>“</w:t>
      </w:r>
      <w:r w:rsidRPr="004151B3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4151B3">
        <w:rPr>
          <w:rFonts w:asciiTheme="minorHAnsi" w:eastAsia="Arial" w:hAnsiTheme="minorHAnsi" w:cstheme="minorHAnsi"/>
          <w:b/>
          <w:spacing w:val="-1"/>
          <w:sz w:val="22"/>
          <w:szCs w:val="22"/>
        </w:rPr>
        <w:t>h</w:t>
      </w:r>
      <w:r w:rsidRPr="004151B3">
        <w:rPr>
          <w:rFonts w:asciiTheme="minorHAnsi" w:eastAsia="Arial" w:hAnsiTheme="minorHAnsi" w:cstheme="minorHAnsi"/>
          <w:b/>
          <w:sz w:val="22"/>
          <w:szCs w:val="22"/>
        </w:rPr>
        <w:t>ai</w:t>
      </w:r>
      <w:r w:rsidRPr="004151B3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4151B3">
        <w:rPr>
          <w:rFonts w:asciiTheme="minorHAnsi" w:eastAsia="Arial" w:hAnsiTheme="minorHAnsi" w:cstheme="minorHAnsi"/>
          <w:b/>
          <w:spacing w:val="-1"/>
          <w:sz w:val="22"/>
          <w:szCs w:val="22"/>
        </w:rPr>
        <w:t>m</w:t>
      </w:r>
      <w:r w:rsidRPr="004151B3">
        <w:rPr>
          <w:rFonts w:asciiTheme="minorHAnsi" w:eastAsia="Arial" w:hAnsiTheme="minorHAnsi" w:cstheme="minorHAnsi"/>
          <w:b/>
          <w:spacing w:val="3"/>
          <w:sz w:val="22"/>
          <w:szCs w:val="22"/>
        </w:rPr>
        <w:t>a</w:t>
      </w:r>
      <w:r w:rsidRPr="004151B3">
        <w:rPr>
          <w:rFonts w:asciiTheme="minorHAnsi" w:eastAsia="Arial" w:hAnsiTheme="minorHAnsi" w:cstheme="minorHAnsi"/>
          <w:b/>
          <w:spacing w:val="2"/>
          <w:sz w:val="22"/>
          <w:szCs w:val="22"/>
        </w:rPr>
        <w:t>n</w:t>
      </w:r>
      <w:r w:rsidRPr="004151B3">
        <w:rPr>
          <w:rFonts w:asciiTheme="minorHAnsi" w:eastAsia="Arial" w:hAnsiTheme="minorHAnsi" w:cstheme="minorHAnsi"/>
          <w:b/>
          <w:sz w:val="22"/>
          <w:szCs w:val="22"/>
        </w:rPr>
        <w:t>’s</w:t>
      </w:r>
      <w:r w:rsidRPr="004151B3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b/>
          <w:sz w:val="22"/>
          <w:szCs w:val="22"/>
        </w:rPr>
        <w:t>Cl</w:t>
      </w:r>
      <w:r w:rsidRPr="004151B3">
        <w:rPr>
          <w:rFonts w:asciiTheme="minorHAnsi" w:eastAsia="Arial" w:hAnsiTheme="minorHAnsi" w:cstheme="minorHAnsi"/>
          <w:b/>
          <w:spacing w:val="-1"/>
          <w:sz w:val="22"/>
          <w:szCs w:val="22"/>
        </w:rPr>
        <w:t>u</w:t>
      </w:r>
      <w:r w:rsidRPr="004151B3">
        <w:rPr>
          <w:rFonts w:asciiTheme="minorHAnsi" w:eastAsia="Arial" w:hAnsiTheme="minorHAnsi" w:cstheme="minorHAnsi"/>
          <w:b/>
          <w:sz w:val="22"/>
          <w:szCs w:val="22"/>
        </w:rPr>
        <w:t>b</w:t>
      </w:r>
      <w:r w:rsidRPr="004151B3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4151B3">
        <w:rPr>
          <w:rFonts w:asciiTheme="minorHAnsi" w:eastAsia="Arial" w:hAnsiTheme="minorHAnsi" w:cstheme="minorHAnsi"/>
          <w:b/>
          <w:spacing w:val="6"/>
          <w:sz w:val="22"/>
          <w:szCs w:val="22"/>
        </w:rPr>
        <w:t>w</w:t>
      </w:r>
      <w:r w:rsidRPr="004151B3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4151B3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4151B3">
        <w:rPr>
          <w:rFonts w:asciiTheme="minorHAnsi" w:eastAsia="Arial" w:hAnsiTheme="minorHAnsi" w:cstheme="minorHAnsi"/>
          <w:b/>
          <w:spacing w:val="-1"/>
          <w:sz w:val="22"/>
          <w:szCs w:val="22"/>
        </w:rPr>
        <w:t>d</w:t>
      </w:r>
      <w:r w:rsidRPr="004151B3">
        <w:rPr>
          <w:rFonts w:asciiTheme="minorHAnsi" w:eastAsia="Arial" w:hAnsiTheme="minorHAnsi" w:cstheme="minorHAnsi"/>
          <w:b/>
          <w:sz w:val="22"/>
          <w:szCs w:val="22"/>
        </w:rPr>
        <w:t>”</w:t>
      </w:r>
      <w:r w:rsidRPr="004151B3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4151B3">
        <w:rPr>
          <w:rFonts w:asciiTheme="minorHAnsi" w:eastAsia="Arial" w:hAnsiTheme="minorHAnsi" w:cstheme="minorHAnsi"/>
          <w:sz w:val="22"/>
          <w:szCs w:val="22"/>
        </w:rPr>
        <w:t>or</w:t>
      </w:r>
      <w:r w:rsidRPr="004151B3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sz w:val="22"/>
          <w:szCs w:val="22"/>
        </w:rPr>
        <w:t>Cont</w:t>
      </w:r>
      <w:r w:rsidRPr="004151B3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151B3">
        <w:rPr>
          <w:rFonts w:asciiTheme="minorHAnsi" w:eastAsia="Arial" w:hAnsiTheme="minorHAnsi" w:cstheme="minorHAnsi"/>
          <w:sz w:val="22"/>
          <w:szCs w:val="22"/>
        </w:rPr>
        <w:t>but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151B3">
        <w:rPr>
          <w:rFonts w:asciiTheme="minorHAnsi" w:eastAsia="Arial" w:hAnsiTheme="minorHAnsi" w:cstheme="minorHAnsi"/>
          <w:sz w:val="22"/>
          <w:szCs w:val="22"/>
        </w:rPr>
        <w:t>ons</w:t>
      </w:r>
      <w:r w:rsidRPr="004151B3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4151B3">
        <w:rPr>
          <w:rFonts w:asciiTheme="minorHAnsi" w:eastAsia="Arial" w:hAnsiTheme="minorHAnsi" w:cstheme="minorHAnsi"/>
          <w:sz w:val="22"/>
          <w:szCs w:val="22"/>
        </w:rPr>
        <w:t>bo</w:t>
      </w:r>
      <w:r w:rsidRPr="004151B3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4151B3">
        <w:rPr>
          <w:rFonts w:asciiTheme="minorHAnsi" w:eastAsia="Arial" w:hAnsiTheme="minorHAnsi" w:cstheme="minorHAnsi"/>
          <w:sz w:val="22"/>
          <w:szCs w:val="22"/>
        </w:rPr>
        <w:t>e</w:t>
      </w:r>
      <w:r w:rsidRPr="004151B3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sz w:val="22"/>
          <w:szCs w:val="22"/>
        </w:rPr>
        <w:t>and</w:t>
      </w:r>
      <w:r w:rsidRPr="004151B3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4151B3">
        <w:rPr>
          <w:rFonts w:asciiTheme="minorHAnsi" w:eastAsia="Arial" w:hAnsiTheme="minorHAnsi" w:cstheme="minorHAnsi"/>
          <w:sz w:val="22"/>
          <w:szCs w:val="22"/>
        </w:rPr>
        <w:t>e</w:t>
      </w:r>
      <w:r w:rsidRPr="004151B3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4151B3">
        <w:rPr>
          <w:rFonts w:asciiTheme="minorHAnsi" w:eastAsia="Arial" w:hAnsiTheme="minorHAnsi" w:cstheme="minorHAnsi"/>
          <w:sz w:val="22"/>
          <w:szCs w:val="22"/>
        </w:rPr>
        <w:t>ond,</w:t>
      </w:r>
      <w:r w:rsidRPr="004151B3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sz w:val="22"/>
          <w:szCs w:val="22"/>
        </w:rPr>
        <w:t>2006.</w:t>
      </w:r>
    </w:p>
    <w:p w14:paraId="148859B4" w14:textId="77777777" w:rsidR="00327049" w:rsidRPr="004151B3" w:rsidRDefault="00327049" w:rsidP="004151B3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4DE61127" w14:textId="77777777" w:rsidR="00327049" w:rsidRPr="004151B3" w:rsidRDefault="004151B3" w:rsidP="004151B3">
      <w:pPr>
        <w:ind w:left="3826" w:right="3840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4151B3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E</w:t>
      </w:r>
      <w:r w:rsidRPr="004151B3">
        <w:rPr>
          <w:rFonts w:asciiTheme="minorHAnsi" w:eastAsia="Arial" w:hAnsiTheme="minorHAnsi" w:cstheme="minorHAnsi"/>
          <w:b/>
          <w:position w:val="-1"/>
          <w:sz w:val="22"/>
          <w:szCs w:val="22"/>
        </w:rPr>
        <w:t>DU</w:t>
      </w:r>
      <w:r w:rsidRPr="004151B3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</w:rPr>
        <w:t>C</w:t>
      </w:r>
      <w:r w:rsidRPr="004151B3">
        <w:rPr>
          <w:rFonts w:asciiTheme="minorHAnsi" w:eastAsia="Arial" w:hAnsiTheme="minorHAnsi" w:cstheme="minorHAnsi"/>
          <w:b/>
          <w:spacing w:val="-5"/>
          <w:position w:val="-1"/>
          <w:sz w:val="22"/>
          <w:szCs w:val="22"/>
        </w:rPr>
        <w:t>A</w:t>
      </w:r>
      <w:r w:rsidRPr="004151B3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</w:rPr>
        <w:t>T</w:t>
      </w:r>
      <w:r w:rsidRPr="004151B3">
        <w:rPr>
          <w:rFonts w:asciiTheme="minorHAnsi" w:eastAsia="Arial" w:hAnsiTheme="minorHAnsi" w:cstheme="minorHAnsi"/>
          <w:b/>
          <w:position w:val="-1"/>
          <w:sz w:val="22"/>
          <w:szCs w:val="22"/>
        </w:rPr>
        <w:t>I</w:t>
      </w:r>
      <w:r w:rsidRPr="004151B3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O</w:t>
      </w:r>
      <w:r w:rsidRPr="004151B3">
        <w:rPr>
          <w:rFonts w:asciiTheme="minorHAnsi" w:eastAsia="Arial" w:hAnsiTheme="minorHAnsi" w:cstheme="minorHAnsi"/>
          <w:b/>
          <w:position w:val="-1"/>
          <w:sz w:val="22"/>
          <w:szCs w:val="22"/>
        </w:rPr>
        <w:t>N</w:t>
      </w:r>
      <w:r w:rsidRPr="004151B3">
        <w:rPr>
          <w:rFonts w:asciiTheme="minorHAnsi" w:eastAsia="Arial" w:hAnsiTheme="minorHAnsi" w:cstheme="minorHAnsi"/>
          <w:b/>
          <w:spacing w:val="-9"/>
          <w:position w:val="-1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b/>
          <w:position w:val="-1"/>
          <w:sz w:val="22"/>
          <w:szCs w:val="22"/>
        </w:rPr>
        <w:t>/</w:t>
      </w:r>
      <w:r w:rsidRPr="004151B3">
        <w:rPr>
          <w:rFonts w:asciiTheme="minorHAnsi" w:eastAsia="Arial" w:hAnsiTheme="minorHAnsi" w:cstheme="minorHAnsi"/>
          <w:b/>
          <w:spacing w:val="-13"/>
          <w:position w:val="-1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b/>
          <w:position w:val="-1"/>
          <w:sz w:val="22"/>
          <w:szCs w:val="22"/>
        </w:rPr>
        <w:t>D</w:t>
      </w:r>
      <w:r w:rsidRPr="004151B3">
        <w:rPr>
          <w:rFonts w:asciiTheme="minorHAnsi" w:eastAsia="Arial" w:hAnsiTheme="minorHAnsi" w:cstheme="minorHAnsi"/>
          <w:b/>
          <w:spacing w:val="1"/>
          <w:w w:val="99"/>
          <w:position w:val="-1"/>
          <w:sz w:val="22"/>
          <w:szCs w:val="22"/>
        </w:rPr>
        <w:t>EVE</w:t>
      </w:r>
      <w:r w:rsidRPr="004151B3">
        <w:rPr>
          <w:rFonts w:asciiTheme="minorHAnsi" w:eastAsia="Arial" w:hAnsiTheme="minorHAnsi" w:cstheme="minorHAnsi"/>
          <w:b/>
          <w:spacing w:val="-1"/>
          <w:w w:val="99"/>
          <w:position w:val="-1"/>
          <w:sz w:val="22"/>
          <w:szCs w:val="22"/>
        </w:rPr>
        <w:t>LO</w:t>
      </w:r>
      <w:r w:rsidRPr="004151B3">
        <w:rPr>
          <w:rFonts w:asciiTheme="minorHAnsi" w:eastAsia="Arial" w:hAnsiTheme="minorHAnsi" w:cstheme="minorHAnsi"/>
          <w:b/>
          <w:spacing w:val="1"/>
          <w:w w:val="99"/>
          <w:position w:val="-1"/>
          <w:sz w:val="22"/>
          <w:szCs w:val="22"/>
        </w:rPr>
        <w:t>P</w:t>
      </w:r>
      <w:r w:rsidRPr="004151B3">
        <w:rPr>
          <w:rFonts w:asciiTheme="minorHAnsi" w:eastAsia="Arial" w:hAnsiTheme="minorHAnsi" w:cstheme="minorHAnsi"/>
          <w:b/>
          <w:spacing w:val="3"/>
          <w:w w:val="99"/>
          <w:position w:val="-1"/>
          <w:sz w:val="22"/>
          <w:szCs w:val="22"/>
        </w:rPr>
        <w:t>M</w:t>
      </w:r>
      <w:r w:rsidRPr="004151B3">
        <w:rPr>
          <w:rFonts w:asciiTheme="minorHAnsi" w:eastAsia="Arial" w:hAnsiTheme="minorHAnsi" w:cstheme="minorHAnsi"/>
          <w:b/>
          <w:spacing w:val="1"/>
          <w:w w:val="99"/>
          <w:position w:val="-1"/>
          <w:sz w:val="22"/>
          <w:szCs w:val="22"/>
        </w:rPr>
        <w:t>E</w:t>
      </w:r>
      <w:r w:rsidRPr="004151B3">
        <w:rPr>
          <w:rFonts w:asciiTheme="minorHAnsi" w:eastAsia="Arial" w:hAnsiTheme="minorHAnsi" w:cstheme="minorHAnsi"/>
          <w:b/>
          <w:w w:val="99"/>
          <w:position w:val="-1"/>
          <w:sz w:val="22"/>
          <w:szCs w:val="22"/>
        </w:rPr>
        <w:t>NT</w:t>
      </w:r>
    </w:p>
    <w:p w14:paraId="0E2CD8F1" w14:textId="77777777" w:rsidR="00327049" w:rsidRPr="004151B3" w:rsidRDefault="00327049" w:rsidP="004151B3">
      <w:pPr>
        <w:rPr>
          <w:rFonts w:asciiTheme="minorHAnsi" w:hAnsiTheme="minorHAnsi" w:cstheme="minorHAnsi"/>
          <w:sz w:val="22"/>
          <w:szCs w:val="22"/>
        </w:rPr>
      </w:pPr>
    </w:p>
    <w:p w14:paraId="698B4BDF" w14:textId="77777777" w:rsidR="00327049" w:rsidRPr="004151B3" w:rsidRDefault="00327049" w:rsidP="004151B3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1FEA9E4D" w14:textId="77777777" w:rsidR="00327049" w:rsidRPr="004151B3" w:rsidRDefault="004151B3" w:rsidP="004151B3">
      <w:pPr>
        <w:spacing w:before="24"/>
        <w:ind w:left="228"/>
        <w:rPr>
          <w:rFonts w:asciiTheme="minorHAnsi" w:eastAsia="Arial" w:hAnsiTheme="minorHAnsi" w:cstheme="minorHAnsi"/>
          <w:sz w:val="22"/>
          <w:szCs w:val="22"/>
        </w:rPr>
      </w:pPr>
      <w:r w:rsidRPr="004151B3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4151B3">
        <w:rPr>
          <w:rFonts w:asciiTheme="minorHAnsi" w:eastAsia="Verdana" w:hAnsiTheme="minorHAnsi" w:cstheme="minorHAnsi"/>
          <w:spacing w:val="56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b/>
          <w:spacing w:val="3"/>
          <w:sz w:val="22"/>
          <w:szCs w:val="22"/>
        </w:rPr>
        <w:t>M</w:t>
      </w:r>
      <w:r w:rsidRPr="004151B3">
        <w:rPr>
          <w:rFonts w:asciiTheme="minorHAnsi" w:eastAsia="Arial" w:hAnsiTheme="minorHAnsi" w:cstheme="minorHAnsi"/>
          <w:b/>
          <w:sz w:val="22"/>
          <w:szCs w:val="22"/>
        </w:rPr>
        <w:t>B</w:t>
      </w:r>
      <w:r w:rsidRPr="004151B3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4151B3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4151B3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b/>
          <w:spacing w:val="3"/>
          <w:sz w:val="22"/>
          <w:szCs w:val="22"/>
        </w:rPr>
        <w:t>M</w:t>
      </w:r>
      <w:r w:rsidRPr="004151B3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4151B3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4151B3">
        <w:rPr>
          <w:rFonts w:asciiTheme="minorHAnsi" w:eastAsia="Arial" w:hAnsiTheme="minorHAnsi" w:cstheme="minorHAnsi"/>
          <w:b/>
          <w:sz w:val="22"/>
          <w:szCs w:val="22"/>
        </w:rPr>
        <w:t>ke</w:t>
      </w:r>
      <w:r w:rsidRPr="004151B3">
        <w:rPr>
          <w:rFonts w:asciiTheme="minorHAnsi" w:eastAsia="Arial" w:hAnsiTheme="minorHAnsi" w:cstheme="minorHAnsi"/>
          <w:b/>
          <w:spacing w:val="-1"/>
          <w:sz w:val="22"/>
          <w:szCs w:val="22"/>
        </w:rPr>
        <w:t>t</w:t>
      </w:r>
      <w:r w:rsidRPr="004151B3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4151B3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4151B3">
        <w:rPr>
          <w:rFonts w:asciiTheme="minorHAnsi" w:eastAsia="Arial" w:hAnsiTheme="minorHAnsi" w:cstheme="minorHAnsi"/>
          <w:b/>
          <w:sz w:val="22"/>
          <w:szCs w:val="22"/>
        </w:rPr>
        <w:t>g</w:t>
      </w:r>
      <w:r w:rsidRPr="004151B3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b/>
          <w:spacing w:val="3"/>
          <w:sz w:val="22"/>
          <w:szCs w:val="22"/>
        </w:rPr>
        <w:t>a</w:t>
      </w:r>
      <w:r w:rsidRPr="004151B3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4151B3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4151B3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b/>
          <w:spacing w:val="3"/>
          <w:sz w:val="22"/>
          <w:szCs w:val="22"/>
        </w:rPr>
        <w:t>M</w:t>
      </w:r>
      <w:r w:rsidRPr="004151B3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4151B3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4151B3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4151B3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151B3">
        <w:rPr>
          <w:rFonts w:asciiTheme="minorHAnsi" w:eastAsia="Arial" w:hAnsiTheme="minorHAnsi" w:cstheme="minorHAnsi"/>
          <w:sz w:val="22"/>
          <w:szCs w:val="22"/>
        </w:rPr>
        <w:t>a</w:t>
      </w:r>
      <w:r w:rsidRPr="004151B3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4151B3">
        <w:rPr>
          <w:rFonts w:asciiTheme="minorHAnsi" w:eastAsia="Arial" w:hAnsiTheme="minorHAnsi" w:cstheme="minorHAnsi"/>
          <w:sz w:val="22"/>
          <w:szCs w:val="22"/>
        </w:rPr>
        <w:t>p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4151B3">
        <w:rPr>
          <w:rFonts w:asciiTheme="minorHAnsi" w:eastAsia="Arial" w:hAnsiTheme="minorHAnsi" w:cstheme="minorHAnsi"/>
          <w:sz w:val="22"/>
          <w:szCs w:val="22"/>
        </w:rPr>
        <w:t>e</w:t>
      </w:r>
      <w:r w:rsidRPr="004151B3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sz w:val="22"/>
          <w:szCs w:val="22"/>
        </w:rPr>
        <w:t>Un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151B3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4151B3">
        <w:rPr>
          <w:rFonts w:asciiTheme="minorHAnsi" w:eastAsia="Arial" w:hAnsiTheme="minorHAnsi" w:cstheme="minorHAnsi"/>
          <w:sz w:val="22"/>
          <w:szCs w:val="22"/>
        </w:rPr>
        <w:t>e</w:t>
      </w:r>
      <w:r w:rsidRPr="004151B3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si</w:t>
      </w:r>
      <w:r w:rsidRPr="004151B3">
        <w:rPr>
          <w:rFonts w:asciiTheme="minorHAnsi" w:eastAsia="Arial" w:hAnsiTheme="minorHAnsi" w:cstheme="minorHAnsi"/>
          <w:sz w:val="22"/>
          <w:szCs w:val="22"/>
        </w:rPr>
        <w:t>t</w:t>
      </w:r>
      <w:r w:rsidRPr="004151B3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4151B3">
        <w:rPr>
          <w:rFonts w:asciiTheme="minorHAnsi" w:eastAsia="Arial" w:hAnsiTheme="minorHAnsi" w:cstheme="minorHAnsi"/>
          <w:sz w:val="22"/>
          <w:szCs w:val="22"/>
        </w:rPr>
        <w:t>,</w:t>
      </w:r>
      <w:r w:rsidRPr="004151B3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sz w:val="22"/>
          <w:szCs w:val="22"/>
        </w:rPr>
        <w:t>N</w:t>
      </w:r>
      <w:r w:rsidRPr="004151B3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4151B3">
        <w:rPr>
          <w:rFonts w:asciiTheme="minorHAnsi" w:eastAsia="Arial" w:hAnsiTheme="minorHAnsi" w:cstheme="minorHAnsi"/>
          <w:sz w:val="22"/>
          <w:szCs w:val="22"/>
        </w:rPr>
        <w:t>w</w:t>
      </w:r>
      <w:r w:rsidRPr="004151B3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4151B3">
        <w:rPr>
          <w:rFonts w:asciiTheme="minorHAnsi" w:eastAsia="Arial" w:hAnsiTheme="minorHAnsi" w:cstheme="minorHAnsi"/>
          <w:spacing w:val="3"/>
          <w:sz w:val="22"/>
          <w:szCs w:val="22"/>
        </w:rPr>
        <w:t>o</w:t>
      </w:r>
      <w:r w:rsidRPr="004151B3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k</w:t>
      </w:r>
      <w:r w:rsidRPr="004151B3">
        <w:rPr>
          <w:rFonts w:asciiTheme="minorHAnsi" w:eastAsia="Arial" w:hAnsiTheme="minorHAnsi" w:cstheme="minorHAnsi"/>
          <w:sz w:val="22"/>
          <w:szCs w:val="22"/>
        </w:rPr>
        <w:t>,</w:t>
      </w:r>
      <w:r w:rsidRPr="004151B3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sz w:val="22"/>
          <w:szCs w:val="22"/>
        </w:rPr>
        <w:t>NY</w:t>
      </w:r>
    </w:p>
    <w:p w14:paraId="06C7C638" w14:textId="77777777" w:rsidR="00327049" w:rsidRPr="004151B3" w:rsidRDefault="00327049" w:rsidP="004151B3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390C0871" w14:textId="77777777" w:rsidR="00327049" w:rsidRPr="004151B3" w:rsidRDefault="004151B3" w:rsidP="004151B3">
      <w:pPr>
        <w:ind w:left="228"/>
        <w:rPr>
          <w:rFonts w:asciiTheme="minorHAnsi" w:eastAsia="Arial" w:hAnsiTheme="minorHAnsi" w:cstheme="minorHAnsi"/>
          <w:sz w:val="22"/>
          <w:szCs w:val="22"/>
        </w:rPr>
      </w:pPr>
      <w:r w:rsidRPr="004151B3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4151B3">
        <w:rPr>
          <w:rFonts w:asciiTheme="minorHAnsi" w:eastAsia="Verdana" w:hAnsiTheme="minorHAnsi" w:cstheme="minorHAnsi"/>
          <w:spacing w:val="56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b/>
          <w:spacing w:val="2"/>
          <w:sz w:val="22"/>
          <w:szCs w:val="22"/>
        </w:rPr>
        <w:t>B</w:t>
      </w:r>
      <w:r w:rsidRPr="004151B3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4151B3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4151B3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b/>
          <w:spacing w:val="3"/>
          <w:sz w:val="22"/>
          <w:szCs w:val="22"/>
        </w:rPr>
        <w:t>P</w:t>
      </w:r>
      <w:r w:rsidRPr="004151B3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4151B3">
        <w:rPr>
          <w:rFonts w:asciiTheme="minorHAnsi" w:eastAsia="Arial" w:hAnsiTheme="minorHAnsi" w:cstheme="minorHAnsi"/>
          <w:b/>
          <w:sz w:val="22"/>
          <w:szCs w:val="22"/>
        </w:rPr>
        <w:t>li</w:t>
      </w:r>
      <w:r w:rsidRPr="004151B3">
        <w:rPr>
          <w:rFonts w:asciiTheme="minorHAnsi" w:eastAsia="Arial" w:hAnsiTheme="minorHAnsi" w:cstheme="minorHAnsi"/>
          <w:b/>
          <w:spacing w:val="-1"/>
          <w:sz w:val="22"/>
          <w:szCs w:val="22"/>
        </w:rPr>
        <w:t>t</w:t>
      </w:r>
      <w:r w:rsidRPr="004151B3">
        <w:rPr>
          <w:rFonts w:asciiTheme="minorHAnsi" w:eastAsia="Arial" w:hAnsiTheme="minorHAnsi" w:cstheme="minorHAnsi"/>
          <w:b/>
          <w:sz w:val="22"/>
          <w:szCs w:val="22"/>
        </w:rPr>
        <w:t>ical</w:t>
      </w:r>
      <w:r w:rsidRPr="004151B3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4151B3">
        <w:rPr>
          <w:rFonts w:asciiTheme="minorHAnsi" w:eastAsia="Arial" w:hAnsiTheme="minorHAnsi" w:cstheme="minorHAnsi"/>
          <w:b/>
          <w:sz w:val="22"/>
          <w:szCs w:val="22"/>
        </w:rPr>
        <w:t>cie</w:t>
      </w:r>
      <w:r w:rsidRPr="004151B3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4151B3">
        <w:rPr>
          <w:rFonts w:asciiTheme="minorHAnsi" w:eastAsia="Arial" w:hAnsiTheme="minorHAnsi" w:cstheme="minorHAnsi"/>
          <w:b/>
          <w:sz w:val="22"/>
          <w:szCs w:val="22"/>
        </w:rPr>
        <w:t>ce,</w:t>
      </w:r>
      <w:r w:rsidRPr="004151B3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b/>
          <w:spacing w:val="3"/>
          <w:sz w:val="22"/>
          <w:szCs w:val="22"/>
        </w:rPr>
        <w:t>M</w:t>
      </w:r>
      <w:r w:rsidRPr="004151B3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4151B3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4151B3">
        <w:rPr>
          <w:rFonts w:asciiTheme="minorHAnsi" w:eastAsia="Arial" w:hAnsiTheme="minorHAnsi" w:cstheme="minorHAnsi"/>
          <w:b/>
          <w:spacing w:val="2"/>
          <w:sz w:val="22"/>
          <w:szCs w:val="22"/>
        </w:rPr>
        <w:t>o</w:t>
      </w:r>
      <w:r w:rsidRPr="004151B3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4151B3">
        <w:rPr>
          <w:rFonts w:asciiTheme="minorHAnsi" w:eastAsia="Arial" w:hAnsiTheme="minorHAnsi" w:cstheme="minorHAnsi"/>
          <w:b/>
          <w:sz w:val="22"/>
          <w:szCs w:val="22"/>
        </w:rPr>
        <w:t>:</w:t>
      </w:r>
      <w:r w:rsidRPr="004151B3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b/>
          <w:spacing w:val="1"/>
          <w:sz w:val="22"/>
          <w:szCs w:val="22"/>
        </w:rPr>
        <w:t>P</w:t>
      </w:r>
      <w:r w:rsidRPr="004151B3">
        <w:rPr>
          <w:rFonts w:asciiTheme="minorHAnsi" w:eastAsia="Arial" w:hAnsiTheme="minorHAnsi" w:cstheme="minorHAnsi"/>
          <w:b/>
          <w:spacing w:val="-1"/>
          <w:sz w:val="22"/>
          <w:szCs w:val="22"/>
        </w:rPr>
        <w:t>ub</w:t>
      </w:r>
      <w:r w:rsidRPr="004151B3">
        <w:rPr>
          <w:rFonts w:asciiTheme="minorHAnsi" w:eastAsia="Arial" w:hAnsiTheme="minorHAnsi" w:cstheme="minorHAnsi"/>
          <w:b/>
          <w:sz w:val="22"/>
          <w:szCs w:val="22"/>
        </w:rPr>
        <w:t>lic</w:t>
      </w:r>
      <w:r w:rsidRPr="004151B3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b/>
          <w:spacing w:val="-1"/>
          <w:sz w:val="22"/>
          <w:szCs w:val="22"/>
        </w:rPr>
        <w:t>L</w:t>
      </w:r>
      <w:r w:rsidRPr="004151B3">
        <w:rPr>
          <w:rFonts w:asciiTheme="minorHAnsi" w:eastAsia="Arial" w:hAnsiTheme="minorHAnsi" w:cstheme="minorHAnsi"/>
          <w:b/>
          <w:spacing w:val="-2"/>
          <w:sz w:val="22"/>
          <w:szCs w:val="22"/>
        </w:rPr>
        <w:t>a</w:t>
      </w:r>
      <w:r w:rsidRPr="004151B3">
        <w:rPr>
          <w:rFonts w:asciiTheme="minorHAnsi" w:eastAsia="Arial" w:hAnsiTheme="minorHAnsi" w:cstheme="minorHAnsi"/>
          <w:b/>
          <w:spacing w:val="6"/>
          <w:sz w:val="22"/>
          <w:szCs w:val="22"/>
        </w:rPr>
        <w:t>w</w:t>
      </w:r>
      <w:r w:rsidRPr="004151B3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4151B3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151B3">
        <w:rPr>
          <w:rFonts w:asciiTheme="minorHAnsi" w:eastAsia="Arial" w:hAnsiTheme="minorHAnsi" w:cstheme="minorHAnsi"/>
          <w:sz w:val="22"/>
          <w:szCs w:val="22"/>
        </w:rPr>
        <w:t>a</w:t>
      </w:r>
      <w:r w:rsidRPr="004151B3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4151B3">
        <w:rPr>
          <w:rFonts w:asciiTheme="minorHAnsi" w:eastAsia="Arial" w:hAnsiTheme="minorHAnsi" w:cstheme="minorHAnsi"/>
          <w:sz w:val="22"/>
          <w:szCs w:val="22"/>
        </w:rPr>
        <w:t>p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4151B3">
        <w:rPr>
          <w:rFonts w:asciiTheme="minorHAnsi" w:eastAsia="Arial" w:hAnsiTheme="minorHAnsi" w:cstheme="minorHAnsi"/>
          <w:sz w:val="22"/>
          <w:szCs w:val="22"/>
        </w:rPr>
        <w:t>e</w:t>
      </w:r>
      <w:r w:rsidRPr="004151B3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sz w:val="22"/>
          <w:szCs w:val="22"/>
        </w:rPr>
        <w:t>Un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151B3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4151B3">
        <w:rPr>
          <w:rFonts w:asciiTheme="minorHAnsi" w:eastAsia="Arial" w:hAnsiTheme="minorHAnsi" w:cstheme="minorHAnsi"/>
          <w:sz w:val="22"/>
          <w:szCs w:val="22"/>
        </w:rPr>
        <w:t>e</w:t>
      </w:r>
      <w:r w:rsidRPr="004151B3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si</w:t>
      </w:r>
      <w:r w:rsidRPr="004151B3">
        <w:rPr>
          <w:rFonts w:asciiTheme="minorHAnsi" w:eastAsia="Arial" w:hAnsiTheme="minorHAnsi" w:cstheme="minorHAnsi"/>
          <w:sz w:val="22"/>
          <w:szCs w:val="22"/>
        </w:rPr>
        <w:t>t</w:t>
      </w:r>
      <w:r w:rsidRPr="004151B3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4151B3">
        <w:rPr>
          <w:rFonts w:asciiTheme="minorHAnsi" w:eastAsia="Arial" w:hAnsiTheme="minorHAnsi" w:cstheme="minorHAnsi"/>
          <w:sz w:val="22"/>
          <w:szCs w:val="22"/>
        </w:rPr>
        <w:t>,</w:t>
      </w:r>
      <w:r w:rsidRPr="004151B3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sz w:val="22"/>
          <w:szCs w:val="22"/>
        </w:rPr>
        <w:t>New</w:t>
      </w:r>
      <w:r w:rsidRPr="004151B3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4151B3">
        <w:rPr>
          <w:rFonts w:asciiTheme="minorHAnsi" w:eastAsia="Arial" w:hAnsiTheme="minorHAnsi" w:cstheme="minorHAnsi"/>
          <w:spacing w:val="3"/>
          <w:sz w:val="22"/>
          <w:szCs w:val="22"/>
        </w:rPr>
        <w:t>o</w:t>
      </w:r>
      <w:r w:rsidRPr="004151B3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k</w:t>
      </w:r>
      <w:r w:rsidRPr="004151B3">
        <w:rPr>
          <w:rFonts w:asciiTheme="minorHAnsi" w:eastAsia="Arial" w:hAnsiTheme="minorHAnsi" w:cstheme="minorHAnsi"/>
          <w:sz w:val="22"/>
          <w:szCs w:val="22"/>
        </w:rPr>
        <w:t>,</w:t>
      </w:r>
      <w:r w:rsidRPr="004151B3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sz w:val="22"/>
          <w:szCs w:val="22"/>
        </w:rPr>
        <w:t>NY</w:t>
      </w:r>
    </w:p>
    <w:p w14:paraId="1DACB670" w14:textId="77777777" w:rsidR="00327049" w:rsidRPr="004151B3" w:rsidRDefault="00327049" w:rsidP="004151B3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05DFA2EF" w14:textId="77777777" w:rsidR="00327049" w:rsidRPr="004151B3" w:rsidRDefault="004151B3" w:rsidP="004151B3">
      <w:pPr>
        <w:ind w:left="228"/>
        <w:rPr>
          <w:rFonts w:asciiTheme="minorHAnsi" w:eastAsia="Arial" w:hAnsiTheme="minorHAnsi" w:cstheme="minorHAnsi"/>
          <w:sz w:val="22"/>
          <w:szCs w:val="22"/>
        </w:rPr>
      </w:pPr>
      <w:r w:rsidRPr="004151B3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4151B3">
        <w:rPr>
          <w:rFonts w:asciiTheme="minorHAnsi" w:eastAsia="Verdana" w:hAnsiTheme="minorHAnsi" w:cstheme="minorHAnsi"/>
          <w:spacing w:val="56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b/>
          <w:sz w:val="22"/>
          <w:szCs w:val="22"/>
        </w:rPr>
        <w:t>Di</w:t>
      </w:r>
      <w:r w:rsidRPr="004151B3">
        <w:rPr>
          <w:rFonts w:asciiTheme="minorHAnsi" w:eastAsia="Arial" w:hAnsiTheme="minorHAnsi" w:cstheme="minorHAnsi"/>
          <w:b/>
          <w:spacing w:val="-1"/>
          <w:sz w:val="22"/>
          <w:szCs w:val="22"/>
        </w:rPr>
        <w:t>m</w:t>
      </w:r>
      <w:r w:rsidRPr="004151B3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4151B3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4151B3">
        <w:rPr>
          <w:rFonts w:asciiTheme="minorHAnsi" w:eastAsia="Arial" w:hAnsiTheme="minorHAnsi" w:cstheme="minorHAnsi"/>
          <w:b/>
          <w:sz w:val="22"/>
          <w:szCs w:val="22"/>
        </w:rPr>
        <w:t>si</w:t>
      </w:r>
      <w:r w:rsidRPr="004151B3">
        <w:rPr>
          <w:rFonts w:asciiTheme="minorHAnsi" w:eastAsia="Arial" w:hAnsiTheme="minorHAnsi" w:cstheme="minorHAnsi"/>
          <w:b/>
          <w:spacing w:val="2"/>
          <w:sz w:val="22"/>
          <w:szCs w:val="22"/>
        </w:rPr>
        <w:t>o</w:t>
      </w:r>
      <w:r w:rsidRPr="004151B3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4151B3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4151B3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4151B3">
        <w:rPr>
          <w:rFonts w:asciiTheme="minorHAnsi" w:eastAsia="Arial" w:hAnsiTheme="minorHAnsi" w:cstheme="minorHAnsi"/>
          <w:b/>
          <w:sz w:val="22"/>
          <w:szCs w:val="22"/>
        </w:rPr>
        <w:t>f</w:t>
      </w:r>
      <w:r w:rsidRPr="004151B3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b/>
          <w:spacing w:val="1"/>
          <w:sz w:val="22"/>
          <w:szCs w:val="22"/>
        </w:rPr>
        <w:t>Pr</w:t>
      </w:r>
      <w:r w:rsidRPr="004151B3">
        <w:rPr>
          <w:rFonts w:asciiTheme="minorHAnsi" w:eastAsia="Arial" w:hAnsiTheme="minorHAnsi" w:cstheme="minorHAnsi"/>
          <w:b/>
          <w:spacing w:val="2"/>
          <w:sz w:val="22"/>
          <w:szCs w:val="22"/>
        </w:rPr>
        <w:t>o</w:t>
      </w:r>
      <w:r w:rsidRPr="004151B3">
        <w:rPr>
          <w:rFonts w:asciiTheme="minorHAnsi" w:eastAsia="Arial" w:hAnsiTheme="minorHAnsi" w:cstheme="minorHAnsi"/>
          <w:b/>
          <w:spacing w:val="-1"/>
          <w:sz w:val="22"/>
          <w:szCs w:val="22"/>
        </w:rPr>
        <w:t>f</w:t>
      </w:r>
      <w:r w:rsidRPr="004151B3">
        <w:rPr>
          <w:rFonts w:asciiTheme="minorHAnsi" w:eastAsia="Arial" w:hAnsiTheme="minorHAnsi" w:cstheme="minorHAnsi"/>
          <w:b/>
          <w:sz w:val="22"/>
          <w:szCs w:val="22"/>
        </w:rPr>
        <w:t>essi</w:t>
      </w:r>
      <w:r w:rsidRPr="004151B3">
        <w:rPr>
          <w:rFonts w:asciiTheme="minorHAnsi" w:eastAsia="Arial" w:hAnsiTheme="minorHAnsi" w:cstheme="minorHAnsi"/>
          <w:b/>
          <w:spacing w:val="2"/>
          <w:sz w:val="22"/>
          <w:szCs w:val="22"/>
        </w:rPr>
        <w:t>o</w:t>
      </w:r>
      <w:r w:rsidRPr="004151B3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4151B3">
        <w:rPr>
          <w:rFonts w:asciiTheme="minorHAnsi" w:eastAsia="Arial" w:hAnsiTheme="minorHAnsi" w:cstheme="minorHAnsi"/>
          <w:b/>
          <w:spacing w:val="3"/>
          <w:sz w:val="22"/>
          <w:szCs w:val="22"/>
        </w:rPr>
        <w:t>a</w:t>
      </w:r>
      <w:r w:rsidRPr="004151B3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4151B3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4151B3">
        <w:rPr>
          <w:rFonts w:asciiTheme="minorHAnsi" w:eastAsia="Arial" w:hAnsiTheme="minorHAnsi" w:cstheme="minorHAnsi"/>
          <w:b/>
          <w:sz w:val="22"/>
          <w:szCs w:val="22"/>
        </w:rPr>
        <w:t>elli</w:t>
      </w:r>
      <w:r w:rsidRPr="004151B3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4151B3">
        <w:rPr>
          <w:rFonts w:asciiTheme="minorHAnsi" w:eastAsia="Arial" w:hAnsiTheme="minorHAnsi" w:cstheme="minorHAnsi"/>
          <w:b/>
          <w:sz w:val="22"/>
          <w:szCs w:val="22"/>
        </w:rPr>
        <w:t>g</w:t>
      </w:r>
      <w:r w:rsidRPr="004151B3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4151B3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4151B3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4151B3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b/>
          <w:spacing w:val="2"/>
          <w:sz w:val="22"/>
          <w:szCs w:val="22"/>
        </w:rPr>
        <w:t>R</w:t>
      </w:r>
      <w:r w:rsidRPr="004151B3">
        <w:rPr>
          <w:rFonts w:asciiTheme="minorHAnsi" w:eastAsia="Arial" w:hAnsiTheme="minorHAnsi" w:cstheme="minorHAnsi"/>
          <w:b/>
          <w:sz w:val="22"/>
          <w:szCs w:val="22"/>
        </w:rPr>
        <w:t>es</w:t>
      </w:r>
      <w:r w:rsidRPr="004151B3">
        <w:rPr>
          <w:rFonts w:asciiTheme="minorHAnsi" w:eastAsia="Arial" w:hAnsiTheme="minorHAnsi" w:cstheme="minorHAnsi"/>
          <w:b/>
          <w:spacing w:val="-1"/>
          <w:sz w:val="22"/>
          <w:szCs w:val="22"/>
        </w:rPr>
        <w:t>u</w:t>
      </w:r>
      <w:r w:rsidRPr="004151B3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4151B3">
        <w:rPr>
          <w:rFonts w:asciiTheme="minorHAnsi" w:eastAsia="Arial" w:hAnsiTheme="minorHAnsi" w:cstheme="minorHAnsi"/>
          <w:b/>
          <w:spacing w:val="-1"/>
          <w:sz w:val="22"/>
          <w:szCs w:val="22"/>
        </w:rPr>
        <w:t>t</w:t>
      </w:r>
      <w:r w:rsidRPr="004151B3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4151B3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b/>
          <w:spacing w:val="1"/>
          <w:sz w:val="22"/>
          <w:szCs w:val="22"/>
        </w:rPr>
        <w:t>Pr</w:t>
      </w:r>
      <w:r w:rsidRPr="004151B3">
        <w:rPr>
          <w:rFonts w:asciiTheme="minorHAnsi" w:eastAsia="Arial" w:hAnsiTheme="minorHAnsi" w:cstheme="minorHAnsi"/>
          <w:b/>
          <w:spacing w:val="2"/>
          <w:sz w:val="22"/>
          <w:szCs w:val="22"/>
        </w:rPr>
        <w:t>od</w:t>
      </w:r>
      <w:r w:rsidRPr="004151B3">
        <w:rPr>
          <w:rFonts w:asciiTheme="minorHAnsi" w:eastAsia="Arial" w:hAnsiTheme="minorHAnsi" w:cstheme="minorHAnsi"/>
          <w:b/>
          <w:spacing w:val="-1"/>
          <w:sz w:val="22"/>
          <w:szCs w:val="22"/>
        </w:rPr>
        <w:t>u</w:t>
      </w:r>
      <w:r w:rsidRPr="004151B3">
        <w:rPr>
          <w:rFonts w:asciiTheme="minorHAnsi" w:eastAsia="Arial" w:hAnsiTheme="minorHAnsi" w:cstheme="minorHAnsi"/>
          <w:b/>
          <w:sz w:val="22"/>
          <w:szCs w:val="22"/>
        </w:rPr>
        <w:t>ci</w:t>
      </w:r>
      <w:r w:rsidRPr="004151B3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4151B3">
        <w:rPr>
          <w:rFonts w:asciiTheme="minorHAnsi" w:eastAsia="Arial" w:hAnsiTheme="minorHAnsi" w:cstheme="minorHAnsi"/>
          <w:b/>
          <w:sz w:val="22"/>
          <w:szCs w:val="22"/>
        </w:rPr>
        <w:t>g</w:t>
      </w:r>
      <w:r w:rsidRPr="004151B3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b/>
          <w:spacing w:val="3"/>
          <w:sz w:val="22"/>
          <w:szCs w:val="22"/>
        </w:rPr>
        <w:t>M</w:t>
      </w:r>
      <w:r w:rsidRPr="004151B3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4151B3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4151B3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4151B3">
        <w:rPr>
          <w:rFonts w:asciiTheme="minorHAnsi" w:eastAsia="Arial" w:hAnsiTheme="minorHAnsi" w:cstheme="minorHAnsi"/>
          <w:b/>
          <w:spacing w:val="-1"/>
          <w:sz w:val="22"/>
          <w:szCs w:val="22"/>
        </w:rPr>
        <w:t>g</w:t>
      </w:r>
      <w:r w:rsidRPr="004151B3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4151B3">
        <w:rPr>
          <w:rFonts w:asciiTheme="minorHAnsi" w:eastAsia="Arial" w:hAnsiTheme="minorHAnsi" w:cstheme="minorHAnsi"/>
          <w:b/>
          <w:spacing w:val="-1"/>
          <w:sz w:val="22"/>
          <w:szCs w:val="22"/>
        </w:rPr>
        <w:t>m</w:t>
      </w:r>
      <w:r w:rsidRPr="004151B3">
        <w:rPr>
          <w:rFonts w:asciiTheme="minorHAnsi" w:eastAsia="Arial" w:hAnsiTheme="minorHAnsi" w:cstheme="minorHAnsi"/>
          <w:b/>
          <w:spacing w:val="3"/>
          <w:sz w:val="22"/>
          <w:szCs w:val="22"/>
        </w:rPr>
        <w:t>e</w:t>
      </w:r>
      <w:r w:rsidRPr="004151B3">
        <w:rPr>
          <w:rFonts w:asciiTheme="minorHAnsi" w:eastAsia="Arial" w:hAnsiTheme="minorHAnsi" w:cstheme="minorHAnsi"/>
          <w:b/>
          <w:spacing w:val="-1"/>
          <w:sz w:val="22"/>
          <w:szCs w:val="22"/>
        </w:rPr>
        <w:t>nt</w:t>
      </w:r>
      <w:r w:rsidRPr="004151B3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4151B3">
        <w:rPr>
          <w:rFonts w:asciiTheme="minorHAnsi" w:eastAsia="Arial" w:hAnsiTheme="minorHAnsi" w:cstheme="minorHAnsi"/>
          <w:b/>
          <w:spacing w:val="-12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sz w:val="22"/>
          <w:szCs w:val="22"/>
        </w:rPr>
        <w:t>C</w:t>
      </w:r>
      <w:r w:rsidRPr="004151B3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4151B3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4151B3">
        <w:rPr>
          <w:rFonts w:asciiTheme="minorHAnsi" w:eastAsia="Arial" w:hAnsiTheme="minorHAnsi" w:cstheme="minorHAnsi"/>
          <w:sz w:val="22"/>
          <w:szCs w:val="22"/>
        </w:rPr>
        <w:t>ew</w:t>
      </w:r>
      <w:r w:rsidRPr="004151B3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sz w:val="22"/>
          <w:szCs w:val="22"/>
        </w:rPr>
        <w:t>Inte</w:t>
      </w:r>
      <w:r w:rsidRPr="004151B3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4151B3">
        <w:rPr>
          <w:rFonts w:asciiTheme="minorHAnsi" w:eastAsia="Arial" w:hAnsiTheme="minorHAnsi" w:cstheme="minorHAnsi"/>
          <w:sz w:val="22"/>
          <w:szCs w:val="22"/>
        </w:rPr>
        <w:t>nat</w:t>
      </w:r>
      <w:r w:rsidRPr="004151B3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151B3">
        <w:rPr>
          <w:rFonts w:asciiTheme="minorHAnsi" w:eastAsia="Arial" w:hAnsiTheme="minorHAnsi" w:cstheme="minorHAnsi"/>
          <w:sz w:val="22"/>
          <w:szCs w:val="22"/>
        </w:rPr>
        <w:t>onal</w:t>
      </w:r>
    </w:p>
    <w:p w14:paraId="6F7A5FCC" w14:textId="77777777" w:rsidR="00327049" w:rsidRPr="004151B3" w:rsidRDefault="00327049" w:rsidP="004151B3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44B9FF0F" w14:textId="77777777" w:rsidR="00327049" w:rsidRPr="004151B3" w:rsidRDefault="004151B3" w:rsidP="004151B3">
      <w:pPr>
        <w:ind w:left="228"/>
        <w:rPr>
          <w:rFonts w:asciiTheme="minorHAnsi" w:eastAsia="Arial" w:hAnsiTheme="minorHAnsi" w:cstheme="minorHAnsi"/>
          <w:sz w:val="22"/>
          <w:szCs w:val="22"/>
        </w:rPr>
      </w:pPr>
      <w:r w:rsidRPr="004151B3">
        <w:rPr>
          <w:rFonts w:asciiTheme="minorHAnsi" w:eastAsia="Verdana" w:hAnsiTheme="minorHAnsi" w:cstheme="minorHAnsi"/>
          <w:position w:val="-1"/>
          <w:sz w:val="22"/>
          <w:szCs w:val="22"/>
        </w:rPr>
        <w:lastRenderedPageBreak/>
        <w:t xml:space="preserve">•  </w:t>
      </w:r>
      <w:r w:rsidRPr="004151B3">
        <w:rPr>
          <w:rFonts w:asciiTheme="minorHAnsi" w:eastAsia="Verdana" w:hAnsiTheme="minorHAnsi" w:cstheme="minorHAnsi"/>
          <w:spacing w:val="56"/>
          <w:position w:val="-1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E</w:t>
      </w:r>
      <w:r w:rsidRPr="004151B3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ff</w:t>
      </w:r>
      <w:r w:rsidRPr="004151B3">
        <w:rPr>
          <w:rFonts w:asciiTheme="minorHAnsi" w:eastAsia="Arial" w:hAnsiTheme="minorHAnsi" w:cstheme="minorHAnsi"/>
          <w:b/>
          <w:position w:val="-1"/>
          <w:sz w:val="22"/>
          <w:szCs w:val="22"/>
        </w:rPr>
        <w:t>ec</w:t>
      </w:r>
      <w:r w:rsidRPr="004151B3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t</w:t>
      </w:r>
      <w:r w:rsidRPr="004151B3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</w:rPr>
        <w:t>i</w:t>
      </w:r>
      <w:r w:rsidRPr="004151B3">
        <w:rPr>
          <w:rFonts w:asciiTheme="minorHAnsi" w:eastAsia="Arial" w:hAnsiTheme="minorHAnsi" w:cstheme="minorHAnsi"/>
          <w:b/>
          <w:spacing w:val="-2"/>
          <w:position w:val="-1"/>
          <w:sz w:val="22"/>
          <w:szCs w:val="22"/>
        </w:rPr>
        <w:t>v</w:t>
      </w:r>
      <w:r w:rsidRPr="004151B3">
        <w:rPr>
          <w:rFonts w:asciiTheme="minorHAnsi" w:eastAsia="Arial" w:hAnsiTheme="minorHAnsi" w:cstheme="minorHAnsi"/>
          <w:b/>
          <w:position w:val="-1"/>
          <w:sz w:val="22"/>
          <w:szCs w:val="22"/>
        </w:rPr>
        <w:t>e</w:t>
      </w:r>
      <w:r w:rsidRPr="004151B3">
        <w:rPr>
          <w:rFonts w:asciiTheme="minorHAnsi" w:eastAsia="Arial" w:hAnsiTheme="minorHAnsi" w:cstheme="minorHAnsi"/>
          <w:b/>
          <w:spacing w:val="-7"/>
          <w:position w:val="-1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S</w:t>
      </w:r>
      <w:r w:rsidRPr="004151B3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p</w:t>
      </w:r>
      <w:r w:rsidRPr="004151B3">
        <w:rPr>
          <w:rFonts w:asciiTheme="minorHAnsi" w:eastAsia="Arial" w:hAnsiTheme="minorHAnsi" w:cstheme="minorHAnsi"/>
          <w:b/>
          <w:position w:val="-1"/>
          <w:sz w:val="22"/>
          <w:szCs w:val="22"/>
        </w:rPr>
        <w:t>eak</w:t>
      </w:r>
      <w:r w:rsidRPr="004151B3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</w:rPr>
        <w:t>i</w:t>
      </w:r>
      <w:r w:rsidRPr="004151B3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n</w:t>
      </w:r>
      <w:r w:rsidRPr="004151B3">
        <w:rPr>
          <w:rFonts w:asciiTheme="minorHAnsi" w:eastAsia="Arial" w:hAnsiTheme="minorHAnsi" w:cstheme="minorHAnsi"/>
          <w:b/>
          <w:position w:val="-1"/>
          <w:sz w:val="22"/>
          <w:szCs w:val="22"/>
        </w:rPr>
        <w:t>g</w:t>
      </w:r>
      <w:r w:rsidRPr="004151B3">
        <w:rPr>
          <w:rFonts w:asciiTheme="minorHAnsi" w:eastAsia="Arial" w:hAnsiTheme="minorHAnsi" w:cstheme="minorHAnsi"/>
          <w:b/>
          <w:spacing w:val="-8"/>
          <w:position w:val="-1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b/>
          <w:position w:val="-1"/>
          <w:sz w:val="22"/>
          <w:szCs w:val="22"/>
        </w:rPr>
        <w:t>a</w:t>
      </w:r>
      <w:r w:rsidRPr="004151B3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</w:rPr>
        <w:t>n</w:t>
      </w:r>
      <w:r w:rsidRPr="004151B3">
        <w:rPr>
          <w:rFonts w:asciiTheme="minorHAnsi" w:eastAsia="Arial" w:hAnsiTheme="minorHAnsi" w:cstheme="minorHAnsi"/>
          <w:b/>
          <w:position w:val="-1"/>
          <w:sz w:val="22"/>
          <w:szCs w:val="22"/>
        </w:rPr>
        <w:t>d</w:t>
      </w:r>
      <w:r w:rsidRPr="004151B3">
        <w:rPr>
          <w:rFonts w:asciiTheme="minorHAnsi" w:eastAsia="Arial" w:hAnsiTheme="minorHAnsi" w:cstheme="minorHAnsi"/>
          <w:b/>
          <w:spacing w:val="-3"/>
          <w:position w:val="-1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b/>
          <w:position w:val="-1"/>
          <w:sz w:val="22"/>
          <w:szCs w:val="22"/>
        </w:rPr>
        <w:t>H</w:t>
      </w:r>
      <w:r w:rsidRPr="004151B3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</w:rPr>
        <w:t>u</w:t>
      </w:r>
      <w:r w:rsidRPr="004151B3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m</w:t>
      </w:r>
      <w:r w:rsidRPr="004151B3">
        <w:rPr>
          <w:rFonts w:asciiTheme="minorHAnsi" w:eastAsia="Arial" w:hAnsiTheme="minorHAnsi" w:cstheme="minorHAnsi"/>
          <w:b/>
          <w:position w:val="-1"/>
          <w:sz w:val="22"/>
          <w:szCs w:val="22"/>
        </w:rPr>
        <w:t>an</w:t>
      </w:r>
      <w:r w:rsidRPr="004151B3">
        <w:rPr>
          <w:rFonts w:asciiTheme="minorHAnsi" w:eastAsia="Arial" w:hAnsiTheme="minorHAnsi" w:cstheme="minorHAnsi"/>
          <w:b/>
          <w:spacing w:val="-6"/>
          <w:position w:val="-1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b/>
          <w:position w:val="-1"/>
          <w:sz w:val="22"/>
          <w:szCs w:val="22"/>
        </w:rPr>
        <w:t>Rela</w:t>
      </w:r>
      <w:r w:rsidRPr="004151B3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t</w:t>
      </w:r>
      <w:r w:rsidRPr="004151B3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</w:rPr>
        <w:t>i</w:t>
      </w:r>
      <w:r w:rsidRPr="004151B3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on</w:t>
      </w:r>
      <w:r w:rsidRPr="004151B3">
        <w:rPr>
          <w:rFonts w:asciiTheme="minorHAnsi" w:eastAsia="Arial" w:hAnsiTheme="minorHAnsi" w:cstheme="minorHAnsi"/>
          <w:b/>
          <w:position w:val="-1"/>
          <w:sz w:val="22"/>
          <w:szCs w:val="22"/>
        </w:rPr>
        <w:t>s,</w:t>
      </w:r>
      <w:r w:rsidRPr="004151B3">
        <w:rPr>
          <w:rFonts w:asciiTheme="minorHAnsi" w:eastAsia="Arial" w:hAnsiTheme="minorHAnsi" w:cstheme="minorHAnsi"/>
          <w:b/>
          <w:spacing w:val="-7"/>
          <w:position w:val="-1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position w:val="-1"/>
          <w:sz w:val="22"/>
          <w:szCs w:val="22"/>
        </w:rPr>
        <w:t>Da</w:t>
      </w:r>
      <w:r w:rsidRPr="004151B3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l</w:t>
      </w:r>
      <w:r w:rsidRPr="004151B3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4151B3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position w:val="-1"/>
          <w:sz w:val="22"/>
          <w:szCs w:val="22"/>
        </w:rPr>
        <w:t>C</w:t>
      </w:r>
      <w:r w:rsidRPr="004151B3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a</w:t>
      </w:r>
      <w:r w:rsidRPr="004151B3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r</w:t>
      </w:r>
      <w:r w:rsidRPr="004151B3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4151B3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e</w:t>
      </w:r>
      <w:r w:rsidRPr="004151B3">
        <w:rPr>
          <w:rFonts w:asciiTheme="minorHAnsi" w:eastAsia="Arial" w:hAnsiTheme="minorHAnsi" w:cstheme="minorHAnsi"/>
          <w:position w:val="-1"/>
          <w:sz w:val="22"/>
          <w:szCs w:val="22"/>
        </w:rPr>
        <w:t>g</w:t>
      </w:r>
      <w:r w:rsidRPr="004151B3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</w:t>
      </w:r>
      <w:r w:rsidRPr="004151B3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4151B3">
        <w:rPr>
          <w:rFonts w:asciiTheme="minorHAnsi" w:eastAsia="Arial" w:hAnsiTheme="minorHAnsi" w:cstheme="minorHAnsi"/>
          <w:spacing w:val="-8"/>
          <w:position w:val="-1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Tr</w:t>
      </w:r>
      <w:r w:rsidRPr="004151B3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4151B3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</w:t>
      </w:r>
      <w:r w:rsidRPr="004151B3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4151B3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</w:t>
      </w:r>
      <w:r w:rsidRPr="004151B3">
        <w:rPr>
          <w:rFonts w:asciiTheme="minorHAnsi" w:eastAsia="Arial" w:hAnsiTheme="minorHAnsi" w:cstheme="minorHAnsi"/>
          <w:position w:val="-1"/>
          <w:sz w:val="22"/>
          <w:szCs w:val="22"/>
        </w:rPr>
        <w:t>ng</w:t>
      </w:r>
      <w:r w:rsidRPr="004151B3">
        <w:rPr>
          <w:rFonts w:asciiTheme="minorHAnsi" w:eastAsia="Arial" w:hAnsiTheme="minorHAnsi" w:cstheme="minorHAnsi"/>
          <w:spacing w:val="-7"/>
          <w:position w:val="-1"/>
          <w:sz w:val="22"/>
          <w:szCs w:val="22"/>
        </w:rPr>
        <w:t xml:space="preserve"> </w:t>
      </w:r>
      <w:r w:rsidRPr="004151B3">
        <w:rPr>
          <w:rFonts w:asciiTheme="minorHAnsi" w:eastAsia="Arial" w:hAnsiTheme="minorHAnsi" w:cstheme="minorHAnsi"/>
          <w:position w:val="-1"/>
          <w:sz w:val="22"/>
          <w:szCs w:val="22"/>
        </w:rPr>
        <w:t>In</w:t>
      </w:r>
      <w:r w:rsidRPr="004151B3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4151B3">
        <w:rPr>
          <w:rFonts w:asciiTheme="minorHAnsi" w:eastAsia="Arial" w:hAnsiTheme="minorHAnsi" w:cstheme="minorHAnsi"/>
          <w:position w:val="-1"/>
          <w:sz w:val="22"/>
          <w:szCs w:val="22"/>
        </w:rPr>
        <w:t>t</w:t>
      </w:r>
      <w:r w:rsidRPr="004151B3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</w:t>
      </w:r>
      <w:r w:rsidRPr="004151B3">
        <w:rPr>
          <w:rFonts w:asciiTheme="minorHAnsi" w:eastAsia="Arial" w:hAnsiTheme="minorHAnsi" w:cstheme="minorHAnsi"/>
          <w:position w:val="-1"/>
          <w:sz w:val="22"/>
          <w:szCs w:val="22"/>
        </w:rPr>
        <w:t>tute</w:t>
      </w:r>
    </w:p>
    <w:p w14:paraId="2E7AB64C" w14:textId="77777777" w:rsidR="00327049" w:rsidRPr="004151B3" w:rsidRDefault="00327049" w:rsidP="004151B3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34B03EE7" w14:textId="77777777" w:rsidR="00327049" w:rsidRPr="004151B3" w:rsidRDefault="00327049" w:rsidP="004151B3">
      <w:pPr>
        <w:rPr>
          <w:rFonts w:asciiTheme="minorHAnsi" w:hAnsiTheme="minorHAnsi" w:cstheme="minorHAnsi"/>
          <w:sz w:val="22"/>
          <w:szCs w:val="22"/>
        </w:rPr>
      </w:pPr>
    </w:p>
    <w:p w14:paraId="6869EDB8" w14:textId="77777777" w:rsidR="00327049" w:rsidRPr="004151B3" w:rsidRDefault="00327049" w:rsidP="004151B3">
      <w:pPr>
        <w:rPr>
          <w:rFonts w:asciiTheme="minorHAnsi" w:hAnsiTheme="minorHAnsi" w:cstheme="minorHAnsi"/>
          <w:sz w:val="22"/>
          <w:szCs w:val="22"/>
        </w:rPr>
      </w:pPr>
    </w:p>
    <w:p w14:paraId="42D1A8D3" w14:textId="77777777" w:rsidR="00327049" w:rsidRPr="004151B3" w:rsidRDefault="00327049" w:rsidP="004151B3">
      <w:pPr>
        <w:rPr>
          <w:rFonts w:asciiTheme="minorHAnsi" w:hAnsiTheme="minorHAnsi" w:cstheme="minorHAnsi"/>
          <w:sz w:val="22"/>
          <w:szCs w:val="22"/>
        </w:rPr>
      </w:pPr>
    </w:p>
    <w:p w14:paraId="00467F99" w14:textId="77777777" w:rsidR="00327049" w:rsidRPr="004151B3" w:rsidRDefault="00327049" w:rsidP="004151B3">
      <w:pPr>
        <w:rPr>
          <w:rFonts w:asciiTheme="minorHAnsi" w:hAnsiTheme="minorHAnsi" w:cstheme="minorHAnsi"/>
          <w:sz w:val="22"/>
          <w:szCs w:val="22"/>
        </w:rPr>
      </w:pPr>
    </w:p>
    <w:p w14:paraId="2B99B500" w14:textId="77777777" w:rsidR="00327049" w:rsidRPr="004151B3" w:rsidRDefault="00327049" w:rsidP="004151B3">
      <w:pPr>
        <w:rPr>
          <w:rFonts w:asciiTheme="minorHAnsi" w:hAnsiTheme="minorHAnsi" w:cstheme="minorHAnsi"/>
          <w:sz w:val="22"/>
          <w:szCs w:val="22"/>
        </w:rPr>
      </w:pPr>
    </w:p>
    <w:p w14:paraId="42C17F1E" w14:textId="77777777" w:rsidR="00327049" w:rsidRPr="004151B3" w:rsidRDefault="00327049" w:rsidP="004151B3">
      <w:pPr>
        <w:rPr>
          <w:rFonts w:asciiTheme="minorHAnsi" w:hAnsiTheme="minorHAnsi" w:cstheme="minorHAnsi"/>
          <w:sz w:val="22"/>
          <w:szCs w:val="22"/>
        </w:rPr>
      </w:pPr>
    </w:p>
    <w:p w14:paraId="14367A04" w14:textId="77777777" w:rsidR="00327049" w:rsidRPr="004151B3" w:rsidRDefault="00327049" w:rsidP="004151B3">
      <w:pPr>
        <w:rPr>
          <w:rFonts w:asciiTheme="minorHAnsi" w:hAnsiTheme="minorHAnsi" w:cstheme="minorHAnsi"/>
          <w:sz w:val="22"/>
          <w:szCs w:val="22"/>
        </w:rPr>
      </w:pPr>
    </w:p>
    <w:p w14:paraId="08F3B64F" w14:textId="77777777" w:rsidR="00327049" w:rsidRPr="004151B3" w:rsidRDefault="00327049" w:rsidP="004151B3">
      <w:pPr>
        <w:rPr>
          <w:rFonts w:asciiTheme="minorHAnsi" w:hAnsiTheme="minorHAnsi" w:cstheme="minorHAnsi"/>
          <w:sz w:val="22"/>
          <w:szCs w:val="22"/>
        </w:rPr>
      </w:pPr>
    </w:p>
    <w:p w14:paraId="08A5B9C9" w14:textId="77777777" w:rsidR="00327049" w:rsidRPr="004151B3" w:rsidRDefault="004151B3" w:rsidP="004151B3">
      <w:pPr>
        <w:spacing w:before="43"/>
        <w:ind w:left="4089"/>
        <w:rPr>
          <w:rFonts w:asciiTheme="minorHAnsi" w:eastAsia="Microsoft Sans Serif" w:hAnsiTheme="minorHAnsi" w:cstheme="minorHAnsi"/>
          <w:sz w:val="22"/>
          <w:szCs w:val="22"/>
        </w:rPr>
      </w:pPr>
      <w:r w:rsidRPr="004151B3">
        <w:rPr>
          <w:rFonts w:asciiTheme="minorHAnsi" w:hAnsiTheme="minorHAnsi" w:cstheme="minorHAnsi"/>
          <w:sz w:val="22"/>
          <w:szCs w:val="22"/>
        </w:rPr>
        <w:pict w14:anchorId="37AF34AF">
          <v:group id="_x0000_s1026" style="position:absolute;left:0;text-align:left;margin-left:50pt;margin-top:753.7pt;width:91.1pt;height:24.3pt;z-index:-251656704;mso-position-horizontal-relative:page;mso-position-vertical-relative:page" coordorigin="1000,15074" coordsize="1822,48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80" type="#_x0000_t75" style="position:absolute;left:1014;top:15082;width:397;height:465">
              <v:imagedata r:id="rId6" o:title=""/>
            </v:shape>
            <v:shape id="_x0000_s1079" style="position:absolute;left:1008;top:15082;width:406;height:472" coordorigin="1008,15082" coordsize="406,472" path="m1363,15550r-8,-11l1344,15535r-15,-5l1313,15524r-19,-7l1273,15510r-23,-7l1227,15496r-24,-7l1179,15482r-25,-5l1130,15472r-22,-4l1086,15466r-20,l1048,15467r-16,3l1020,15475r-1,1l1011,15482r5,5l1026,15480r-9,5l1026,15480r13,-5l1055,15473r19,-1l1094,15474r23,3l1140,15481r25,5l1190,15492r25,7l1239,15507r23,7l1284,15521r20,7l1322,15535r16,5l1350,15545r8,3l1361,15547r2,3xe" fillcolor="#bec0c2" stroked="f">
              <v:path arrowok="t"/>
            </v:shape>
            <v:shape id="_x0000_s1078" style="position:absolute;left:1008;top:15082;width:406;height:472" coordorigin="1008,15082" coordsize="406,472" path="m1414,15137r,-3l1411,15133r-1,7l1368,15547r46,-410xe" fillcolor="#bec0c2" stroked="f">
              <v:path arrowok="t"/>
            </v:shape>
            <v:shape id="_x0000_s1077" style="position:absolute;left:1008;top:15082;width:406;height:472" coordorigin="1008,15082" coordsize="406,472" path="m1363,15550r-2,-3l1358,15548r5,2xe" fillcolor="#bec0c2" stroked="f">
              <v:path arrowok="t"/>
            </v:shape>
            <v:shape id="_x0000_s1076" style="position:absolute;left:1008;top:15082;width:406;height:472" coordorigin="1008,15082" coordsize="406,472" path="m1362,15542r44,-402l1362,15542r,xe" fillcolor="#bec0c2" stroked="f">
              <v:path arrowok="t"/>
            </v:shape>
            <v:shape id="_x0000_s1075" style="position:absolute;left:1008;top:15082;width:406;height:472" coordorigin="1008,15082" coordsize="406,472" path="m1368,15552r,-5l1410,15140r1,-7l1089,15079r-3,-1l1085,15082r3,4l1092,15083r315,53l1406,15140r-44,402l1362,15542r4,2l1363,15550r1,l1368,15552xe" fillcolor="#bec0c2" stroked="f">
              <v:path arrowok="t"/>
            </v:shape>
            <v:shape id="_x0000_s1074" style="position:absolute;left:1008;top:15082;width:406;height:472" coordorigin="1008,15082" coordsize="406,472" path="m1008,15496r8,-9l1011,15482r8,-6l1091,15086r315,54l1407,15136r-315,-53l1088,15086r-3,-4l1010,15484r-2,12xe" fillcolor="#bec0c2" stroked="f">
              <v:path arrowok="t"/>
            </v:shape>
            <v:shape id="_x0000_s1073" style="position:absolute;left:1051;top:15134;width:341;height:341" coordorigin="1051,15134" coordsize="341,341" path="m1300,15254r-4,3l1281,15267r-15,-33l1252,15248r-9,9l1242,15261r-2,-1l1231,15259r-2,11l1230,15271r-13,11l1201,15297r-18,19l1165,15336r-18,19l1131,15373r-13,15l1109,15398r-3,4l1107,15405r-1,-4l1103,15405r,2l1063,15459r-1,1l1057,15468r-6,8l1056,15474r4,-2l1068,15467r1,-1l1122,15427r1,l1127,15424r9,-8l1150,15404r17,-17l1185,15369r19,-20l1222,15331r16,-16l1249,15303r6,-7l1256,15297r9,-1l1266,15286r-1,l1283,15269r5,-4l1283,15269r6,7l1300,15283r2,-25l1374,15196r19,-33l1392,15158r-5,2l1383,15170r-5,9l1371,15188r-12,12l1341,15217r-27,24l1300,15254xe" fillcolor="#919395" stroked="f">
              <v:path arrowok="t"/>
            </v:shape>
            <v:shape id="_x0000_s1072" style="position:absolute;left:1051;top:15134;width:341;height:341" coordorigin="1051,15134" coordsize="341,341" path="m1266,15234r15,33l1296,15257r13,-13l1328,15225r16,-17l1358,15193r12,-13l1379,15170r6,-7l1387,15159r5,-5l1387,15142r-14,-8l1372,15134r-4,3l1366,15138r-10,7l1341,15159r-18,17l1303,15196r-19,19l1266,15234xe" fillcolor="#919395" stroked="f">
              <v:path arrowok="t"/>
            </v:shape>
            <v:shape id="_x0000_s1071" style="position:absolute;left:1018;top:15249;width:43;height:232" coordorigin="1018,15249" coordsize="43,232" path="m1061,15249r-43,232l1027,15468r24,1l1061,15249xe" fillcolor="#bec0c2" stroked="f">
              <v:path arrowok="t"/>
            </v:shape>
            <v:shape id="_x0000_s1070" style="position:absolute;left:1344;top:15137;width:66;height:410" coordorigin="1344,15137" coordsize="66,410" path="m1410,15137r-66,402l1365,15547r45,-410xe" fillcolor="#bec0c2" stroked="f">
              <v:path arrowok="t"/>
            </v:shape>
            <v:shape id="_x0000_s1069" type="#_x0000_t75" style="position:absolute;left:1063;top:15390;width:64;height:65">
              <v:imagedata r:id="rId7" o:title=""/>
            </v:shape>
            <v:shape id="_x0000_s1068" style="position:absolute;left:1061;top:15387;width:66;height:70" coordorigin="1061,15387" coordsize="66,70" path="m1069,15453r1,3l1071,15456r57,-44l1127,15409r-16,-8l1125,15409r,3l1123,15411r-54,42xe" fillcolor="#616264" stroked="f">
              <v:path arrowok="t"/>
            </v:shape>
            <v:shape id="_x0000_s1067" style="position:absolute;left:1061;top:15387;width:66;height:70" coordorigin="1061,15387" coordsize="66,70" path="m1061,15447r1,3l1065,15457r5,-1l1069,15453r-1,l1065,15449r-1,l1105,15394r3,9l1123,15411r2,1l1125,15409r-14,-8l1107,15390r,1l1104,15391r,-2l1061,15447xe" fillcolor="#616264" stroked="f">
              <v:path arrowok="t"/>
            </v:shape>
            <v:shape id="_x0000_s1066" style="position:absolute;left:1061;top:15387;width:66;height:70" coordorigin="1061,15387" coordsize="66,70" path="m1107,15391r,-1l1106,15387r-2,2l1104,15391r3,xe" fillcolor="#616264" stroked="f">
              <v:path arrowok="t"/>
            </v:shape>
            <v:shape id="_x0000_s1065" type="#_x0000_t75" style="position:absolute;left:1105;top:15255;width:148;height:155">
              <v:imagedata r:id="rId8" o:title=""/>
            </v:shape>
            <v:shape id="_x0000_s1064" style="position:absolute;left:1104;top:15254;width:151;height:158" coordorigin="1104,15254" coordsize="151,158" path="m1249,15288r5,-6l1252,15279r-6,-12l1229,15255r-3,2l1215,15269r12,-11l1228,15257r15,12l1251,15280r,1l1249,15288xe" fillcolor="#125b9d" stroked="f">
              <v:path arrowok="t"/>
            </v:shape>
            <v:shape id="_x0000_s1063" style="position:absolute;left:1104;top:15254;width:151;height:158" coordorigin="1104,15254" coordsize="151,158" path="m1254,15279r-8,-12l1252,15279r2,3l1254,15279xe" fillcolor="#125b9d" stroked="f">
              <v:path arrowok="t"/>
            </v:shape>
            <v:shape id="_x0000_s1062" style="position:absolute;left:1104;top:15254;width:151;height:158" coordorigin="1104,15254" coordsize="151,158" path="m1127,15409r9,-8l1126,15409r1,xe" fillcolor="#125b9d" stroked="f">
              <v:path arrowok="t"/>
            </v:shape>
            <v:shape id="_x0000_s1061" style="position:absolute;left:1104;top:15254;width:151;height:158" coordorigin="1104,15254" coordsize="151,158" path="m1243,15269r-15,-12l1227,15258r16,11xe" fillcolor="#125b9d" stroked="f">
              <v:path arrowok="t"/>
            </v:shape>
            <v:shape id="_x0000_s1060" style="position:absolute;left:1104;top:15254;width:151;height:158" coordorigin="1104,15254" coordsize="151,158" path="m1186,15355r19,-20l1223,15316r15,-16l1249,15288r2,-7l1251,15280r-3,4l1238,15295r-15,15l1205,15329r-19,21l1167,15370r-17,17l1136,15401r-9,8l1126,15409r-15,-7l1126,15409r1,3l1137,15405r13,-13l1167,15375r19,-20xe" fillcolor="#125b9d" stroked="f">
              <v:path arrowok="t"/>
            </v:shape>
            <v:shape id="_x0000_s1059" style="position:absolute;left:1104;top:15254;width:151;height:158" coordorigin="1104,15254" coordsize="151,158" path="m1127,15412r-1,-3l1111,15402r-4,-12l1107,15389r,1l1110,15386r9,-10l1131,15361r16,-18l1164,15323r18,-20l1199,15284r16,-15l1226,15257r3,-2l1226,15254r-13,11l1198,15281r-18,19l1163,15320r-18,20l1129,15358r-12,15l1108,15384r-1,6l1108,15404r17,8l1127,15412xe" fillcolor="#125b9d" stroked="f">
              <v:path arrowok="t"/>
            </v:shape>
            <v:shape id="_x0000_s1058" style="position:absolute;left:1104;top:15254;width:151;height:158" coordorigin="1104,15254" coordsize="151,158" path="m1104,15388r,2l1108,15404r-1,-14l1108,15384r-4,4xe" fillcolor="#125b9d" stroked="f">
              <v:path arrowok="t"/>
            </v:shape>
            <v:shape id="_x0000_s1057" type="#_x0000_t75" style="position:absolute;left:1237;top:15120;width:146;height:150">
              <v:imagedata r:id="rId9" o:title=""/>
            </v:shape>
            <v:shape id="_x0000_s1056" style="position:absolute;left:1236;top:15119;width:141;height:153" coordorigin="1236,15119" coordsize="141,153" path="m1239,15244r-1,-1l1238,15246r1,-2xe" fillcolor="#125b9d" stroked="f">
              <v:path arrowok="t"/>
            </v:shape>
            <v:shape id="_x0000_s1055" style="position:absolute;left:1236;top:15119;width:141;height:153" coordorigin="1236,15119" coordsize="141,153" path="m1236,15246r21,16l1260,15271r1,-2l1287,15249r21,-22l1327,15207r17,-19l1358,15172r11,-13l1377,15149r5,-6l1384,15139r-8,-13l1374,15129r7,12l1379,15142r-5,6l1365,15158r-11,14l1340,15188r-17,19l1303,15227r-22,22l1263,15267r-3,-7l1239,15244r-1,2l1238,15243r1,1l1248,15230r-9,10l1236,15244r,2xe" fillcolor="#125b9d" stroked="f">
              <v:path arrowok="t"/>
            </v:shape>
            <v:shape id="_x0000_s1054" style="position:absolute;left:1236;top:15119;width:141;height:153" coordorigin="1236,15119" coordsize="141,153" path="m1376,15126r-15,-7l1361,15122r-2,l1349,15126r-14,13l1318,15157r-19,19l1280,15196r-17,18l1248,15230r-9,14l1242,15241r11,-11l1268,15214r18,-19l1305,15175r19,-20l1341,15139r13,-12l1360,15122r14,7l1376,15126xe" fillcolor="#125b9d" stroked="f">
              <v:path arrowok="t"/>
            </v:shape>
            <v:shape id="_x0000_s1053" style="position:absolute;left:1236;top:15119;width:141;height:153" coordorigin="1236,15119" coordsize="141,153" path="m1361,15119r-2,l1359,15122r2,l1361,15119xe" fillcolor="#125b9d" stroked="f">
              <v:path arrowok="t"/>
            </v:shape>
            <v:shape id="_x0000_s1052" style="position:absolute;left:1236;top:15119;width:141;height:153" coordorigin="1236,15119" coordsize="141,153" path="m1263,15272r24,-23l1263,15270r-2,-1l1260,15271r3,1xe" fillcolor="#125b9d" stroked="f">
              <v:path arrowok="t"/>
            </v:shape>
            <v:shape id="_x0000_s1051" type="#_x0000_t75" style="position:absolute;left:1225;top:15244;width:37;height:38">
              <v:imagedata r:id="rId10" o:title=""/>
            </v:shape>
            <v:shape id="_x0000_s1050" style="position:absolute;left:1224;top:15243;width:40;height:41" coordorigin="1224,15243" coordsize="40,41" path="m1254,15284r3,-1l1255,15281r-2,-1l1252,15283r2,1xe" fillcolor="#616264" stroked="f">
              <v:path arrowok="t"/>
            </v:shape>
            <v:shape id="_x0000_s1049" style="position:absolute;left:1224;top:15243;width:40;height:41" coordorigin="1224,15243" coordsize="40,41" path="m1257,15256r4,15l1264,15269r-7,-13xe" fillcolor="#616264" stroked="f">
              <v:path arrowok="t"/>
            </v:shape>
            <v:shape id="_x0000_s1048" style="position:absolute;left:1224;top:15243;width:40;height:41" coordorigin="1224,15243" coordsize="40,41" path="m1237,15243r-1,l1236,15246r-1,l1233,15243r-7,2l1227,15254r,1l1225,15256r15,10l1227,15254r2,-8l1236,15246r18,12l1261,15271r3,8l1264,15271r,-2l1261,15271r-4,-15l1237,15243xe" fillcolor="#616264" stroked="f">
              <v:path arrowok="t"/>
            </v:shape>
            <v:shape id="_x0000_s1047" style="position:absolute;left:1224;top:15243;width:40;height:41" coordorigin="1224,15243" coordsize="40,41" path="m1236,15243r-3,l1235,15246r1,l1236,15243xe" fillcolor="#616264" stroked="f">
              <v:path arrowok="t"/>
            </v:shape>
            <v:shape id="_x0000_s1046" style="position:absolute;left:1224;top:15243;width:40;height:41" coordorigin="1224,15243" coordsize="40,41" path="m1240,15266r12,17l1253,15280r2,1l1257,15283r7,-4l1261,15271r,l1261,15278r-7,2l1243,15264r-16,-10l1240,15266xe" fillcolor="#616264" stroked="f">
              <v:path arrowok="t"/>
            </v:shape>
            <v:shape id="_x0000_s1045" style="position:absolute;left:1224;top:15243;width:40;height:41" coordorigin="1224,15243" coordsize="40,41" path="m1226,15245r-2,9l1225,15256r2,-1l1227,15254r-1,-9xe" fillcolor="#616264" stroked="f">
              <v:path arrowok="t"/>
            </v:shape>
            <v:shape id="_x0000_s1044" type="#_x0000_t75" style="position:absolute;left:1278;top:15142;width:109;height:125">
              <v:imagedata r:id="rId11" o:title=""/>
            </v:shape>
            <v:shape id="_x0000_s1043" style="position:absolute;left:1282;top:15140;width:107;height:124" coordorigin="1282,15140" coordsize="107,124" path="m1282,15254r,5l1285,15261r3,3l1292,15261r5,-2l1299,15253r1,-10l1370,15179r-2,-2l1385,15144r-17,33l1368,15177r-68,65l1300,15243r-3,-2l1297,15242r-1,12l1293,15257r-4,2l1286,15257r-1,-2l1286,15249r9,-12l1283,15246r-1,8xe" fillcolor="#616264" stroked="f">
              <v:path arrowok="t"/>
            </v:shape>
            <v:shape id="_x0000_s1042" style="position:absolute;left:1282;top:15140;width:107;height:124" coordorigin="1282,15140" coordsize="107,124" path="m1300,15242r68,-65l1368,15177r-71,64l1300,15243r,-1xe" fillcolor="#616264" stroked="f">
              <v:path arrowok="t"/>
            </v:shape>
            <v:shape id="_x0000_s1041" style="position:absolute;left:1282;top:15140;width:107;height:124" coordorigin="1282,15140" coordsize="107,124" path="m1297,15239r31,-29l1350,15186r16,-18l1375,15156r6,-9l1383,15143r2,1l1368,15177r2,2l1371,15179r17,-33l1389,15145r-1,-4l1385,15140r-4,l1380,15141r-1,2l1375,15150r-8,10l1354,15176r-19,21l1308,15224r-13,13l1295,15237r-9,12l1294,15242r3,-3xe" fillcolor="#616264" stroked="f">
              <v:path arrowok="t"/>
            </v:shape>
            <v:shape id="_x0000_s1040" type="#_x0000_t75" style="position:absolute;left:1360;top:15116;width:26;height:25">
              <v:imagedata r:id="rId12" o:title=""/>
            </v:shape>
            <v:shape id="_x0000_s1039" style="position:absolute;left:1357;top:15115;width:31;height:27" coordorigin="1357,15115" coordsize="31,27" path="m1361,15123r1,-3l1364,15115r-4,4l1357,15122r2,1l1375,15134r-14,-11xe" fillcolor="#616264" stroked="f">
              <v:path arrowok="t"/>
            </v:shape>
            <v:shape id="_x0000_s1038" style="position:absolute;left:1357;top:15115;width:31;height:27" coordorigin="1357,15115" coordsize="31,27" path="m1383,15123r-15,-8l1364,15115r2,3l1366,15118r14,7l1384,15136r1,-1l1388,15135r-5,-12xe" fillcolor="#616264" stroked="f">
              <v:path arrowok="t"/>
            </v:shape>
            <v:shape id="_x0000_s1037" style="position:absolute;left:1357;top:15115;width:31;height:27" coordorigin="1357,15115" coordsize="31,27" path="m1383,15140r-3,l1383,15142r5,-5l1385,15137r-2,3xe" fillcolor="#616264" stroked="f">
              <v:path arrowok="t"/>
            </v:shape>
            <v:shape id="_x0000_s1036" style="position:absolute;left:1357;top:15115;width:31;height:27" coordorigin="1357,15115" coordsize="31,27" path="m1375,15134r5,8l1383,15142r-3,-2l1383,15140r2,-3l1388,15137r,-2l1385,15135r-1,1l1382,15138r-4,-6l1363,15121r3,-3l1364,15115r-2,5l1361,15123r14,11xe" fillcolor="#616264" stroked="f">
              <v:path arrowok="t"/>
            </v:shape>
            <v:shape id="_x0000_s1035" type="#_x0000_t75" style="position:absolute;left:1102;top:15389;width:25;height:26">
              <v:imagedata r:id="rId13" o:title=""/>
            </v:shape>
            <v:shape id="_x0000_s1034" style="position:absolute;left:1100;top:15388;width:27;height:32" coordorigin="1100,15388" coordsize="27,32" path="m1104,15393r-1,-4l1104,15394r,-1xe" fillcolor="#616264" stroked="f">
              <v:path arrowok="t"/>
            </v:shape>
            <v:shape id="_x0000_s1033" style="position:absolute;left:1100;top:15388;width:27;height:32" coordorigin="1100,15388" coordsize="27,32" path="m1104,15408r17,8l1121,15413r2,l1124,15416r4,-4l1127,15409r-1,3l1124,15411r-2,2l1107,15405r-1,-3l1105,15399r-1,-6l1104,15393r2,-4l1103,15389r1,4l1104,15394r-1,-5l1106,15389r3,11l1107,15388r1,-4l1104,15388r-1,1l1104,15408xe" fillcolor="#616264" stroked="f">
              <v:path arrowok="t"/>
            </v:shape>
            <v:shape id="_x0000_s1032" style="position:absolute;left:1100;top:15388;width:27;height:32" coordorigin="1100,15388" coordsize="27,32" path="m1106,15403r18,8l1126,15412r,-2l1126,15412r1,-3l1109,15400r-3,-11l1104,15393r1,6l1106,15402r1,3l1106,15403xe" fillcolor="#616264" stroked="f">
              <v:path arrowok="t"/>
            </v:shape>
            <v:shape id="_x0000_s1031" style="position:absolute;left:1100;top:15388;width:27;height:32" coordorigin="1100,15388" coordsize="27,32" path="m1101,15392r-1,2l1104,15408r-1,-19l1104,15388r-3,4xe" fillcolor="#616264" stroked="f">
              <v:path arrowok="t"/>
            </v:shape>
            <v:shape id="_x0000_s1030" style="position:absolute;left:1100;top:15388;width:27;height:32" coordorigin="1100,15388" coordsize="27,32" path="m1121,15413r,3l1124,15416r-1,-3l1121,15413xe" fillcolor="#616264" stroked="f">
              <v:path arrowok="t"/>
            </v:shape>
            <v:shape id="_x0000_s1029" type="#_x0000_t75" style="position:absolute;left:1282;top:15141;width:103;height:121">
              <v:imagedata r:id="rId14" o:title=""/>
            </v:shape>
            <v:shape id="_x0000_s1028" type="#_x0000_t75" style="position:absolute;left:1024;top:15471;width:321;height:69">
              <v:imagedata r:id="rId15" o:title=""/>
            </v:shape>
            <v:shape id="_x0000_s1027" type="#_x0000_t75" style="position:absolute;left:1050;top:15081;width:1773;height:436">
              <v:imagedata r:id="rId16" o:title=""/>
            </v:shape>
            <w10:wrap anchorx="page" anchory="page"/>
          </v:group>
        </w:pict>
      </w:r>
      <w:r w:rsidRPr="004151B3">
        <w:rPr>
          <w:rFonts w:asciiTheme="minorHAnsi" w:eastAsia="Microsoft Sans Serif" w:hAnsiTheme="minorHAnsi" w:cstheme="minorHAnsi"/>
          <w:color w:val="AAAAAA"/>
          <w:sz w:val="22"/>
          <w:szCs w:val="22"/>
        </w:rPr>
        <w:t xml:space="preserve">Resume for Sample Purposes Only                                              </w:t>
      </w:r>
      <w:r w:rsidRPr="004151B3">
        <w:rPr>
          <w:rFonts w:asciiTheme="minorHAnsi" w:eastAsia="Microsoft Sans Serif" w:hAnsiTheme="minorHAnsi" w:cstheme="minorHAnsi"/>
          <w:color w:val="AAAAAA"/>
          <w:spacing w:val="30"/>
          <w:sz w:val="22"/>
          <w:szCs w:val="22"/>
        </w:rPr>
        <w:t xml:space="preserve"> </w:t>
      </w:r>
      <w:r w:rsidRPr="004151B3">
        <w:rPr>
          <w:rFonts w:asciiTheme="minorHAnsi" w:eastAsia="Microsoft Sans Serif" w:hAnsiTheme="minorHAnsi" w:cstheme="minorHAnsi"/>
          <w:color w:val="AAAAAA"/>
          <w:sz w:val="22"/>
          <w:szCs w:val="22"/>
        </w:rPr>
        <w:t>by ©2012 Career Wizards</w:t>
      </w:r>
    </w:p>
    <w:sectPr w:rsidR="00327049" w:rsidRPr="004151B3">
      <w:type w:val="continuous"/>
      <w:pgSz w:w="12240" w:h="15840"/>
      <w:pgMar w:top="940" w:right="900" w:bottom="0" w:left="7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583323"/>
    <w:multiLevelType w:val="multilevel"/>
    <w:tmpl w:val="F1BC760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7049"/>
    <w:rsid w:val="00327049"/>
    <w:rsid w:val="00415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3"/>
    <o:shapelayout v:ext="edit">
      <o:idmap v:ext="edit" data="1"/>
    </o:shapelayout>
  </w:shapeDefaults>
  <w:decimalSymbol w:val=","/>
  <w:listSeparator w:val=";"/>
  <w14:docId w14:val="1FC19576"/>
  <w15:docId w15:val="{BAD8FFBF-E077-4A4B-9CAF-350B3755D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hyperlink" Target="mailto:sample@sample.com" TargetMode="Externa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540</Words>
  <Characters>3081</Characters>
  <Application>Microsoft Office Word</Application>
  <DocSecurity>0</DocSecurity>
  <Lines>25</Lines>
  <Paragraphs>7</Paragraphs>
  <ScaleCrop>false</ScaleCrop>
  <Company/>
  <LinksUpToDate>false</LinksUpToDate>
  <CharactersWithSpaces>3614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2021-07-16T12:49:00Z</dcterms:created>
  <dcterms:modified xsi:type="dcterms:W3CDTF">2021-07-16T12:57:00Z</dcterms:modified>
</cp:coreProperties>
</file>